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4923" w:rsidRDefault="00B24923">
      <w:pPr>
        <w:pStyle w:val="Titolo1"/>
        <w:keepNext w:val="0"/>
        <w:spacing w:line="240" w:lineRule="auto"/>
        <w:jc w:val="center"/>
        <w:rPr>
          <w:color w:val="0F243E" w:themeColor="text2" w:themeShade="80"/>
          <w:sz w:val="44"/>
          <w:szCs w:val="44"/>
        </w:rPr>
      </w:pPr>
      <w:r w:rsidRPr="00220424">
        <w:rPr>
          <w:color w:val="0F243E" w:themeColor="text2" w:themeShade="80"/>
          <w:sz w:val="44"/>
          <w:szCs w:val="44"/>
        </w:rPr>
        <w:t xml:space="preserve">OFFERTA FORMATIVA </w:t>
      </w:r>
    </w:p>
    <w:p w:rsidR="001F6E34" w:rsidRPr="001F6E34" w:rsidRDefault="001F6E34" w:rsidP="001F6E34"/>
    <w:p w:rsidR="00B24923" w:rsidRPr="00220424" w:rsidRDefault="00B24923">
      <w:pPr>
        <w:jc w:val="center"/>
        <w:rPr>
          <w:bCs/>
          <w:color w:val="0F243E" w:themeColor="text2" w:themeShade="80"/>
          <w:sz w:val="32"/>
          <w:szCs w:val="32"/>
        </w:rPr>
      </w:pPr>
      <w:r w:rsidRPr="00220424">
        <w:rPr>
          <w:bCs/>
          <w:color w:val="0F243E" w:themeColor="text2" w:themeShade="80"/>
          <w:sz w:val="32"/>
        </w:rPr>
        <w:t>Classe 1</w:t>
      </w:r>
      <w:r w:rsidRPr="00220424">
        <w:rPr>
          <w:bCs/>
          <w:color w:val="0F243E" w:themeColor="text2" w:themeShade="80"/>
          <w:sz w:val="32"/>
          <w:vertAlign w:val="superscript"/>
        </w:rPr>
        <w:t>a</w:t>
      </w:r>
      <w:r w:rsidRPr="00220424">
        <w:rPr>
          <w:bCs/>
          <w:color w:val="0F243E" w:themeColor="text2" w:themeShade="80"/>
          <w:sz w:val="32"/>
        </w:rPr>
        <w:t xml:space="preserve"> Manuten</w:t>
      </w:r>
      <w:r w:rsidR="001F6E34">
        <w:rPr>
          <w:bCs/>
          <w:color w:val="0F243E" w:themeColor="text2" w:themeShade="80"/>
          <w:sz w:val="32"/>
        </w:rPr>
        <w:t>zione</w:t>
      </w:r>
    </w:p>
    <w:p w:rsidR="00B24923" w:rsidRPr="00220424" w:rsidRDefault="00B24923">
      <w:pPr>
        <w:jc w:val="center"/>
        <w:rPr>
          <w:bCs/>
          <w:color w:val="0F243E" w:themeColor="text2" w:themeShade="80"/>
          <w:sz w:val="32"/>
          <w:szCs w:val="32"/>
        </w:rPr>
      </w:pPr>
      <w:r w:rsidRPr="00220424">
        <w:rPr>
          <w:bCs/>
          <w:color w:val="0F243E" w:themeColor="text2" w:themeShade="80"/>
          <w:sz w:val="32"/>
          <w:szCs w:val="32"/>
        </w:rPr>
        <w:t>Tecnologie dell’informazione e della comunicazione</w:t>
      </w:r>
    </w:p>
    <w:p w:rsidR="001F6E34" w:rsidRDefault="004A762C" w:rsidP="001F6E34">
      <w:pPr>
        <w:jc w:val="center"/>
        <w:rPr>
          <w:b/>
          <w:color w:val="0F243E" w:themeColor="text2" w:themeShade="80"/>
          <w:sz w:val="32"/>
          <w:szCs w:val="32"/>
        </w:rPr>
      </w:pPr>
      <w:r>
        <w:rPr>
          <w:b/>
          <w:color w:val="0F243E" w:themeColor="text2" w:themeShade="80"/>
          <w:sz w:val="32"/>
          <w:szCs w:val="32"/>
        </w:rPr>
        <w:t>Totale ore: 2*33=66 ore</w:t>
      </w:r>
    </w:p>
    <w:p w:rsidR="001F6E34" w:rsidRDefault="001F6E34" w:rsidP="001F6E34">
      <w:pPr>
        <w:jc w:val="center"/>
        <w:rPr>
          <w:b/>
          <w:bCs/>
          <w:i/>
          <w:color w:val="0F243E" w:themeColor="text2" w:themeShade="80"/>
          <w:sz w:val="28"/>
        </w:rPr>
      </w:pPr>
    </w:p>
    <w:p w:rsidR="00B24923" w:rsidRPr="009E1490" w:rsidRDefault="00B24923">
      <w:pPr>
        <w:ind w:left="426"/>
        <w:jc w:val="both"/>
        <w:rPr>
          <w:strike/>
          <w:color w:val="0F243E" w:themeColor="text2" w:themeShade="80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34"/>
        <w:gridCol w:w="1363"/>
        <w:gridCol w:w="6172"/>
      </w:tblGrid>
      <w:tr w:rsidR="00E86068" w:rsidRPr="00F300BC" w:rsidTr="00B97FDD">
        <w:tc>
          <w:tcPr>
            <w:tcW w:w="7534" w:type="dxa"/>
            <w:shd w:val="clear" w:color="auto" w:fill="C00000"/>
          </w:tcPr>
          <w:p w:rsidR="00E86068" w:rsidRPr="00F300BC" w:rsidRDefault="00E86068" w:rsidP="004E45FA">
            <w:pPr>
              <w:rPr>
                <w:b/>
                <w:sz w:val="28"/>
              </w:rPr>
            </w:pPr>
            <w:r w:rsidRPr="00F300BC">
              <w:rPr>
                <w:b/>
                <w:sz w:val="28"/>
              </w:rPr>
              <w:t>COMPETENZ</w:t>
            </w:r>
            <w:r w:rsidR="004E45FA">
              <w:rPr>
                <w:b/>
                <w:sz w:val="28"/>
              </w:rPr>
              <w:t>E</w:t>
            </w:r>
            <w:r w:rsidR="00B97FDD" w:rsidRPr="00F300BC">
              <w:rPr>
                <w:b/>
                <w:sz w:val="28"/>
              </w:rPr>
              <w:t xml:space="preserve"> AREA </w:t>
            </w:r>
            <w:r w:rsidR="004600D9">
              <w:rPr>
                <w:b/>
                <w:sz w:val="28"/>
              </w:rPr>
              <w:t xml:space="preserve">PROFESSIONALE E </w:t>
            </w:r>
            <w:r w:rsidR="00DC72F9">
              <w:rPr>
                <w:b/>
                <w:sz w:val="28"/>
              </w:rPr>
              <w:t>GENERALE</w:t>
            </w:r>
          </w:p>
        </w:tc>
        <w:tc>
          <w:tcPr>
            <w:tcW w:w="7535" w:type="dxa"/>
            <w:gridSpan w:val="2"/>
            <w:shd w:val="clear" w:color="auto" w:fill="C00000"/>
          </w:tcPr>
          <w:p w:rsidR="00E86068" w:rsidRPr="00F300BC" w:rsidRDefault="00E86068" w:rsidP="00854537">
            <w:pPr>
              <w:rPr>
                <w:b/>
                <w:sz w:val="28"/>
              </w:rPr>
            </w:pPr>
            <w:r w:rsidRPr="00F300BC">
              <w:rPr>
                <w:b/>
                <w:sz w:val="28"/>
              </w:rPr>
              <w:t>LIVELLO: QNQ2</w:t>
            </w:r>
          </w:p>
        </w:tc>
      </w:tr>
      <w:tr w:rsidR="0097025D" w:rsidTr="0097025D">
        <w:tc>
          <w:tcPr>
            <w:tcW w:w="15069" w:type="dxa"/>
            <w:gridSpan w:val="3"/>
          </w:tcPr>
          <w:p w:rsidR="0029646F" w:rsidRPr="00F11035" w:rsidRDefault="0029646F" w:rsidP="0029646F">
            <w:pPr>
              <w:keepNext/>
              <w:keepLines/>
              <w:spacing w:before="120" w:after="120"/>
              <w:outlineLvl w:val="0"/>
              <w:rPr>
                <w:rFonts w:ascii="Calibri" w:eastAsia="PMingLiU" w:hAnsi="Calibri" w:cs="Calibri"/>
                <w:b/>
                <w:sz w:val="32"/>
                <w:szCs w:val="32"/>
                <w:lang w:eastAsia="zh-TW"/>
              </w:rPr>
            </w:pPr>
            <w:r>
              <w:rPr>
                <w:b/>
                <w:color w:val="1F497D" w:themeColor="text2"/>
                <w:sz w:val="24"/>
              </w:rPr>
              <w:t xml:space="preserve">N°6 AP: </w:t>
            </w:r>
            <w:r w:rsidRPr="0029646F">
              <w:rPr>
                <w:sz w:val="24"/>
              </w:rPr>
              <w:t xml:space="preserve">Operare in sicurezza nel rispetto delle norme della salute e sicurezza nei luoghi di lavoro e per </w:t>
            </w:r>
            <w:proofErr w:type="gramStart"/>
            <w:r w:rsidRPr="0029646F">
              <w:rPr>
                <w:sz w:val="24"/>
              </w:rPr>
              <w:t>la  salvaguardia</w:t>
            </w:r>
            <w:proofErr w:type="gramEnd"/>
            <w:r w:rsidRPr="0029646F">
              <w:rPr>
                <w:sz w:val="24"/>
              </w:rPr>
              <w:t xml:space="preserve"> dell'ambiente</w:t>
            </w:r>
          </w:p>
          <w:p w:rsidR="0097025D" w:rsidRPr="00B71C90" w:rsidRDefault="00DC72F9" w:rsidP="00DC72F9">
            <w:pPr>
              <w:keepNext/>
              <w:keepLines/>
              <w:spacing w:before="120" w:line="360" w:lineRule="auto"/>
              <w:outlineLvl w:val="0"/>
              <w:rPr>
                <w:sz w:val="24"/>
              </w:rPr>
            </w:pPr>
            <w:r>
              <w:rPr>
                <w:b/>
                <w:color w:val="1F497D" w:themeColor="text2"/>
                <w:sz w:val="24"/>
              </w:rPr>
              <w:t>N°11</w:t>
            </w:r>
            <w:r w:rsidR="0097025D" w:rsidRPr="00B97FDD">
              <w:rPr>
                <w:b/>
                <w:color w:val="1F497D" w:themeColor="text2"/>
                <w:sz w:val="24"/>
              </w:rPr>
              <w:t xml:space="preserve"> </w:t>
            </w:r>
            <w:proofErr w:type="gramStart"/>
            <w:r w:rsidR="0097025D" w:rsidRPr="00B97FDD">
              <w:rPr>
                <w:b/>
                <w:color w:val="1F497D" w:themeColor="text2"/>
                <w:sz w:val="24"/>
              </w:rPr>
              <w:t>A</w:t>
            </w:r>
            <w:r>
              <w:rPr>
                <w:b/>
                <w:color w:val="1F497D" w:themeColor="text2"/>
                <w:sz w:val="24"/>
              </w:rPr>
              <w:t>G</w:t>
            </w:r>
            <w:r w:rsidR="0097025D" w:rsidRPr="009631EB">
              <w:rPr>
                <w:b/>
                <w:sz w:val="24"/>
              </w:rPr>
              <w:t>:</w:t>
            </w:r>
            <w:r w:rsidR="0097025D" w:rsidRPr="009631EB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 w:rsidR="0097025D" w:rsidRPr="009E1490">
              <w:rPr>
                <w:sz w:val="24"/>
              </w:rPr>
              <w:t xml:space="preserve"> </w:t>
            </w:r>
            <w:proofErr w:type="gramEnd"/>
            <w:r w:rsidRPr="00DC72F9">
              <w:rPr>
                <w:sz w:val="24"/>
              </w:rPr>
              <w:t>Padroneggiare l'uso di strumenti tecnologici con particolare attenzione alla sicurezza e alla tutela della salute nei luoghi di vita e di lavoro, alla tutela della persona, dell'ambiente e del territorio</w:t>
            </w:r>
          </w:p>
        </w:tc>
      </w:tr>
      <w:tr w:rsidR="0097025D" w:rsidTr="0097025D">
        <w:tc>
          <w:tcPr>
            <w:tcW w:w="15069" w:type="dxa"/>
            <w:gridSpan w:val="3"/>
          </w:tcPr>
          <w:p w:rsidR="0097025D" w:rsidRPr="009631EB" w:rsidRDefault="0097025D" w:rsidP="00F300BC">
            <w:pPr>
              <w:spacing w:line="360" w:lineRule="auto"/>
              <w:rPr>
                <w:b/>
                <w:sz w:val="24"/>
              </w:rPr>
            </w:pPr>
          </w:p>
        </w:tc>
      </w:tr>
      <w:tr w:rsidR="0097025D" w:rsidRPr="00F300BC" w:rsidTr="00B97FDD">
        <w:tc>
          <w:tcPr>
            <w:tcW w:w="8897" w:type="dxa"/>
            <w:gridSpan w:val="2"/>
            <w:shd w:val="clear" w:color="auto" w:fill="B6DDE8" w:themeFill="accent5" w:themeFillTint="66"/>
          </w:tcPr>
          <w:p w:rsidR="0097025D" w:rsidRPr="00F300BC" w:rsidRDefault="0097025D" w:rsidP="00F300BC">
            <w:pPr>
              <w:spacing w:line="360" w:lineRule="auto"/>
              <w:rPr>
                <w:b/>
                <w:color w:val="C00000"/>
                <w:sz w:val="28"/>
              </w:rPr>
            </w:pPr>
            <w:r w:rsidRPr="00F300BC">
              <w:rPr>
                <w:b/>
                <w:color w:val="C00000"/>
                <w:sz w:val="28"/>
              </w:rPr>
              <w:t>CONOSCENZE:</w:t>
            </w:r>
          </w:p>
        </w:tc>
        <w:tc>
          <w:tcPr>
            <w:tcW w:w="6172" w:type="dxa"/>
            <w:shd w:val="clear" w:color="auto" w:fill="B6DDE8" w:themeFill="accent5" w:themeFillTint="66"/>
          </w:tcPr>
          <w:p w:rsidR="0097025D" w:rsidRPr="00F300BC" w:rsidRDefault="0097025D" w:rsidP="00F300BC">
            <w:pPr>
              <w:spacing w:line="360" w:lineRule="auto"/>
              <w:rPr>
                <w:b/>
                <w:color w:val="C00000"/>
                <w:sz w:val="28"/>
              </w:rPr>
            </w:pPr>
            <w:r w:rsidRPr="00F300BC">
              <w:rPr>
                <w:b/>
                <w:color w:val="C00000"/>
                <w:sz w:val="28"/>
              </w:rPr>
              <w:t>ABILITÀ</w:t>
            </w:r>
          </w:p>
        </w:tc>
      </w:tr>
      <w:tr w:rsidR="0097025D" w:rsidTr="0097025D">
        <w:tc>
          <w:tcPr>
            <w:tcW w:w="8897" w:type="dxa"/>
            <w:gridSpan w:val="2"/>
          </w:tcPr>
          <w:p w:rsidR="00DC72F9" w:rsidRDefault="00DC72F9" w:rsidP="00DC72F9">
            <w:pPr>
              <w:pStyle w:val="Default"/>
              <w:numPr>
                <w:ilvl w:val="0"/>
                <w:numId w:val="20"/>
              </w:numPr>
              <w:jc w:val="both"/>
            </w:pPr>
            <w:r w:rsidRPr="00DC72F9">
              <w:t>Documento di valutazione del rischio</w:t>
            </w:r>
          </w:p>
          <w:p w:rsidR="00DC72F9" w:rsidRPr="00002D65" w:rsidRDefault="00DC72F9" w:rsidP="00DC72F9">
            <w:pPr>
              <w:pStyle w:val="Default"/>
              <w:numPr>
                <w:ilvl w:val="0"/>
                <w:numId w:val="20"/>
              </w:numPr>
              <w:jc w:val="both"/>
            </w:pPr>
            <w:r w:rsidRPr="00002D65">
              <w:t>Dispositivi e procedure di allerta in caso di emergenza</w:t>
            </w:r>
          </w:p>
          <w:p w:rsidR="0097025D" w:rsidRPr="00DC72F9" w:rsidRDefault="00DC72F9" w:rsidP="00DC72F9">
            <w:pPr>
              <w:pStyle w:val="Default"/>
              <w:numPr>
                <w:ilvl w:val="0"/>
                <w:numId w:val="20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DPI e DPC</w:t>
            </w:r>
          </w:p>
        </w:tc>
        <w:tc>
          <w:tcPr>
            <w:tcW w:w="6172" w:type="dxa"/>
          </w:tcPr>
          <w:p w:rsidR="00DC72F9" w:rsidRDefault="00DC72F9" w:rsidP="00DC72F9">
            <w:pPr>
              <w:pStyle w:val="Default"/>
              <w:numPr>
                <w:ilvl w:val="0"/>
                <w:numId w:val="21"/>
              </w:numPr>
              <w:jc w:val="both"/>
              <w:rPr>
                <w:rFonts w:cstheme="minorHAnsi"/>
              </w:rPr>
            </w:pPr>
            <w:r w:rsidRPr="009631EB">
              <w:rPr>
                <w:rFonts w:cstheme="minorHAnsi"/>
              </w:rPr>
              <w:t xml:space="preserve">Comprendere il ruolo della ricerca scientifica e della </w:t>
            </w:r>
            <w:proofErr w:type="gramStart"/>
            <w:r w:rsidRPr="009631EB">
              <w:rPr>
                <w:rFonts w:cstheme="minorHAnsi"/>
              </w:rPr>
              <w:t>tecnologia  nella</w:t>
            </w:r>
            <w:proofErr w:type="gramEnd"/>
            <w:r w:rsidRPr="009631EB">
              <w:rPr>
                <w:rFonts w:cstheme="minorHAnsi"/>
              </w:rPr>
              <w:t xml:space="preserve"> prevenzione dei rischi per la salute,  per la conservazione dell’ambiente e per  l’acquisizione di stili di vita responsabili</w:t>
            </w:r>
          </w:p>
          <w:p w:rsidR="00DC72F9" w:rsidRPr="00002D65" w:rsidRDefault="00DC72F9" w:rsidP="00DC72F9">
            <w:pPr>
              <w:pStyle w:val="Default"/>
              <w:numPr>
                <w:ilvl w:val="0"/>
                <w:numId w:val="21"/>
              </w:numPr>
              <w:jc w:val="both"/>
            </w:pPr>
            <w:r w:rsidRPr="00002D65">
              <w:t>Applicare procedure, protocolli e tecniche di igiene, pulizia e riordino degli spazi di lavoro</w:t>
            </w:r>
          </w:p>
          <w:p w:rsidR="0097025D" w:rsidRDefault="00DC72F9" w:rsidP="00DC72F9">
            <w:pPr>
              <w:pStyle w:val="Default"/>
              <w:numPr>
                <w:ilvl w:val="0"/>
                <w:numId w:val="21"/>
              </w:numPr>
              <w:jc w:val="both"/>
            </w:pPr>
            <w:r w:rsidRPr="00002D65">
              <w:t>Controllare la propria e l’altrui salute e sicurezza in situazioni di emergenza</w:t>
            </w:r>
          </w:p>
        </w:tc>
      </w:tr>
    </w:tbl>
    <w:p w:rsidR="00E00F9D" w:rsidRDefault="00E00F9D" w:rsidP="00F300BC">
      <w:pPr>
        <w:suppressAutoHyphens w:val="0"/>
        <w:spacing w:line="360" w:lineRule="auto"/>
      </w:pPr>
    </w:p>
    <w:p w:rsidR="00E00F9D" w:rsidRDefault="00E00F9D" w:rsidP="00E00F9D">
      <w:r>
        <w:br w:type="page"/>
      </w:r>
    </w:p>
    <w:p w:rsidR="00DC72F9" w:rsidRDefault="00DC72F9" w:rsidP="00F300BC">
      <w:pPr>
        <w:suppressAutoHyphens w:val="0"/>
        <w:spacing w:line="360" w:lineRule="auto"/>
      </w:pPr>
      <w:bookmarkStart w:id="0" w:name="_GoBack"/>
      <w:bookmarkEnd w:id="0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534"/>
        <w:gridCol w:w="1363"/>
        <w:gridCol w:w="6172"/>
      </w:tblGrid>
      <w:tr w:rsidR="00DC72F9" w:rsidRPr="00F300BC" w:rsidTr="00880A24">
        <w:tc>
          <w:tcPr>
            <w:tcW w:w="7534" w:type="dxa"/>
            <w:shd w:val="clear" w:color="auto" w:fill="C00000"/>
          </w:tcPr>
          <w:p w:rsidR="00DC72F9" w:rsidRPr="00F300BC" w:rsidRDefault="00DC72F9" w:rsidP="00DC72F9">
            <w:pPr>
              <w:rPr>
                <w:b/>
                <w:sz w:val="28"/>
              </w:rPr>
            </w:pPr>
            <w:r w:rsidRPr="00F300BC">
              <w:rPr>
                <w:b/>
                <w:sz w:val="28"/>
              </w:rPr>
              <w:t>COMPETENZ</w:t>
            </w:r>
            <w:r>
              <w:rPr>
                <w:b/>
                <w:sz w:val="28"/>
              </w:rPr>
              <w:t>A</w:t>
            </w:r>
            <w:r w:rsidRPr="00F300BC">
              <w:rPr>
                <w:b/>
                <w:sz w:val="28"/>
              </w:rPr>
              <w:t xml:space="preserve"> AREA PROFESSIONALE</w:t>
            </w:r>
          </w:p>
        </w:tc>
        <w:tc>
          <w:tcPr>
            <w:tcW w:w="7535" w:type="dxa"/>
            <w:gridSpan w:val="2"/>
            <w:shd w:val="clear" w:color="auto" w:fill="C00000"/>
          </w:tcPr>
          <w:p w:rsidR="00DC72F9" w:rsidRPr="00F300BC" w:rsidRDefault="00DC72F9" w:rsidP="00880A24">
            <w:pPr>
              <w:rPr>
                <w:b/>
                <w:sz w:val="28"/>
              </w:rPr>
            </w:pPr>
            <w:r w:rsidRPr="00F300BC">
              <w:rPr>
                <w:b/>
                <w:sz w:val="28"/>
              </w:rPr>
              <w:t>LIVELLO: QNQ2</w:t>
            </w:r>
          </w:p>
        </w:tc>
      </w:tr>
      <w:tr w:rsidR="00DC72F9" w:rsidTr="00880A24">
        <w:tc>
          <w:tcPr>
            <w:tcW w:w="15069" w:type="dxa"/>
            <w:gridSpan w:val="3"/>
          </w:tcPr>
          <w:p w:rsidR="00DC72F9" w:rsidRPr="00B71C90" w:rsidRDefault="0029646F" w:rsidP="00DC72F9">
            <w:pPr>
              <w:keepNext/>
              <w:keepLines/>
              <w:spacing w:before="120"/>
              <w:outlineLvl w:val="0"/>
              <w:rPr>
                <w:sz w:val="24"/>
              </w:rPr>
            </w:pPr>
            <w:r>
              <w:rPr>
                <w:b/>
                <w:color w:val="1F497D" w:themeColor="text2"/>
                <w:sz w:val="24"/>
              </w:rPr>
              <w:t>N°3</w:t>
            </w:r>
            <w:r w:rsidR="00DC72F9" w:rsidRPr="00B97FDD">
              <w:rPr>
                <w:b/>
                <w:color w:val="1F497D" w:themeColor="text2"/>
                <w:sz w:val="24"/>
              </w:rPr>
              <w:t xml:space="preserve"> AP</w:t>
            </w:r>
            <w:r w:rsidR="00DC72F9" w:rsidRPr="009631EB">
              <w:rPr>
                <w:b/>
                <w:sz w:val="24"/>
              </w:rPr>
              <w:t>:</w:t>
            </w:r>
            <w:r w:rsidR="00DC72F9" w:rsidRPr="009631EB">
              <w:rPr>
                <w:sz w:val="24"/>
              </w:rPr>
              <w:t xml:space="preserve"> </w:t>
            </w:r>
            <w:r w:rsidR="00DC72F9" w:rsidRPr="009E1490">
              <w:rPr>
                <w:sz w:val="24"/>
              </w:rPr>
              <w:t xml:space="preserve">Eseguire, le attività di assistenza tecnica nonché di manutenzione ordinaria e straordinaria, degli apparati, degli impianti, anche programmabili e di veicoli a motore ed assimilati, individuando eventuali guasti o anomalie, ripristinandone la funzionalità e la conformità alle specifiche tecniche, alla normativa sulla sicurezza degli utenti </w:t>
            </w:r>
          </w:p>
        </w:tc>
      </w:tr>
      <w:tr w:rsidR="00DC72F9" w:rsidTr="00880A24">
        <w:tc>
          <w:tcPr>
            <w:tcW w:w="15069" w:type="dxa"/>
            <w:gridSpan w:val="3"/>
          </w:tcPr>
          <w:p w:rsidR="00DC72F9" w:rsidRPr="009631EB" w:rsidRDefault="00DC72F9" w:rsidP="00DC72F9">
            <w:pPr>
              <w:rPr>
                <w:b/>
                <w:sz w:val="24"/>
              </w:rPr>
            </w:pPr>
          </w:p>
        </w:tc>
      </w:tr>
      <w:tr w:rsidR="00DC72F9" w:rsidRPr="00F300BC" w:rsidTr="00880A24">
        <w:tc>
          <w:tcPr>
            <w:tcW w:w="8897" w:type="dxa"/>
            <w:gridSpan w:val="2"/>
            <w:shd w:val="clear" w:color="auto" w:fill="B6DDE8" w:themeFill="accent5" w:themeFillTint="66"/>
          </w:tcPr>
          <w:p w:rsidR="00DC72F9" w:rsidRPr="00F300BC" w:rsidRDefault="00DC72F9" w:rsidP="00DC72F9">
            <w:pPr>
              <w:rPr>
                <w:b/>
                <w:color w:val="C00000"/>
                <w:sz w:val="28"/>
              </w:rPr>
            </w:pPr>
            <w:r w:rsidRPr="00F300BC">
              <w:rPr>
                <w:b/>
                <w:color w:val="C00000"/>
                <w:sz w:val="28"/>
              </w:rPr>
              <w:t>CONOSCENZE:</w:t>
            </w:r>
          </w:p>
        </w:tc>
        <w:tc>
          <w:tcPr>
            <w:tcW w:w="6172" w:type="dxa"/>
            <w:shd w:val="clear" w:color="auto" w:fill="B6DDE8" w:themeFill="accent5" w:themeFillTint="66"/>
          </w:tcPr>
          <w:p w:rsidR="00DC72F9" w:rsidRPr="00F300BC" w:rsidRDefault="00DC72F9" w:rsidP="00DC72F9">
            <w:pPr>
              <w:rPr>
                <w:b/>
                <w:color w:val="C00000"/>
                <w:sz w:val="28"/>
              </w:rPr>
            </w:pPr>
            <w:r w:rsidRPr="00F300BC">
              <w:rPr>
                <w:b/>
                <w:color w:val="C00000"/>
                <w:sz w:val="28"/>
              </w:rPr>
              <w:t>ABILITÀ</w:t>
            </w:r>
          </w:p>
        </w:tc>
      </w:tr>
      <w:tr w:rsidR="00DC72F9" w:rsidTr="00880A24">
        <w:tc>
          <w:tcPr>
            <w:tcW w:w="8897" w:type="dxa"/>
            <w:gridSpan w:val="2"/>
          </w:tcPr>
          <w:p w:rsidR="00DC72F9" w:rsidRPr="009E1490" w:rsidRDefault="00DC72F9" w:rsidP="00DC72F9">
            <w:pPr>
              <w:pStyle w:val="Default"/>
              <w:numPr>
                <w:ilvl w:val="0"/>
                <w:numId w:val="21"/>
              </w:numPr>
              <w:jc w:val="both"/>
            </w:pPr>
            <w:r>
              <w:rPr>
                <w:rFonts w:cstheme="minorHAnsi"/>
              </w:rPr>
              <w:t xml:space="preserve"> </w:t>
            </w:r>
            <w:r w:rsidRPr="009E1490">
              <w:t xml:space="preserve">Strumenti e software di diagnostica di </w:t>
            </w:r>
            <w:proofErr w:type="gramStart"/>
            <w:r w:rsidRPr="009E1490">
              <w:t>settore  e</w:t>
            </w:r>
            <w:proofErr w:type="gramEnd"/>
            <w:r w:rsidRPr="009E1490">
              <w:t xml:space="preserve"> tecnologie informatiche (CAD, word processor, fogli elettronici e data base, motori di ricerca in internet)</w:t>
            </w:r>
          </w:p>
          <w:p w:rsidR="00DC72F9" w:rsidRDefault="00DC72F9" w:rsidP="00DC72F9">
            <w:pPr>
              <w:pStyle w:val="Default"/>
              <w:numPr>
                <w:ilvl w:val="0"/>
                <w:numId w:val="21"/>
              </w:numPr>
              <w:jc w:val="both"/>
            </w:pPr>
            <w:r w:rsidRPr="009E1490">
              <w:t>Distinta base degli elementi e delle apparecchiature componenti il sistema/impianto, i vari materiali impiegati e loro specifiche tecniche e funzionali.</w:t>
            </w:r>
          </w:p>
        </w:tc>
        <w:tc>
          <w:tcPr>
            <w:tcW w:w="6172" w:type="dxa"/>
          </w:tcPr>
          <w:p w:rsidR="00DC72F9" w:rsidRPr="00DC72F9" w:rsidRDefault="00DC72F9" w:rsidP="00DC72F9">
            <w:pPr>
              <w:pStyle w:val="Default"/>
              <w:numPr>
                <w:ilvl w:val="0"/>
                <w:numId w:val="21"/>
              </w:numPr>
              <w:jc w:val="both"/>
              <w:rPr>
                <w:rFonts w:cstheme="minorHAnsi"/>
              </w:rPr>
            </w:pPr>
            <w:r w:rsidRPr="008D3901">
              <w:rPr>
                <w:sz w:val="22"/>
                <w:szCs w:val="22"/>
              </w:rPr>
              <w:t>Identificare livelli, fasi e caratteristiche dei processi di manutenzione e i relativi strumenti e tecnologie adeguate al tipo di intervento manutentivo</w:t>
            </w:r>
          </w:p>
        </w:tc>
      </w:tr>
    </w:tbl>
    <w:p w:rsidR="0097025D" w:rsidRDefault="0097025D">
      <w:pPr>
        <w:suppressAutoHyphens w:val="0"/>
      </w:pPr>
    </w:p>
    <w:p w:rsidR="0029646F" w:rsidRDefault="0029646F">
      <w:pPr>
        <w:suppressAutoHyphens w:val="0"/>
      </w:pPr>
    </w:p>
    <w:p w:rsidR="0029646F" w:rsidRDefault="0029646F">
      <w:pPr>
        <w:suppressAutoHyphens w:val="0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7479"/>
        <w:gridCol w:w="55"/>
        <w:gridCol w:w="7535"/>
      </w:tblGrid>
      <w:tr w:rsidR="0029646F" w:rsidRPr="00F300BC" w:rsidTr="00880A24">
        <w:tc>
          <w:tcPr>
            <w:tcW w:w="7534" w:type="dxa"/>
            <w:gridSpan w:val="2"/>
            <w:shd w:val="clear" w:color="auto" w:fill="C00000"/>
          </w:tcPr>
          <w:p w:rsidR="0029646F" w:rsidRPr="00F300BC" w:rsidRDefault="0029646F" w:rsidP="00880A24">
            <w:pPr>
              <w:rPr>
                <w:b/>
                <w:sz w:val="28"/>
              </w:rPr>
            </w:pPr>
            <w:r w:rsidRPr="00F300BC">
              <w:rPr>
                <w:b/>
                <w:sz w:val="28"/>
              </w:rPr>
              <w:t>COMPETENZE AREA GENERALE</w:t>
            </w:r>
          </w:p>
        </w:tc>
        <w:tc>
          <w:tcPr>
            <w:tcW w:w="7535" w:type="dxa"/>
            <w:shd w:val="clear" w:color="auto" w:fill="C00000"/>
          </w:tcPr>
          <w:p w:rsidR="0029646F" w:rsidRPr="00F300BC" w:rsidRDefault="0029646F" w:rsidP="00880A24">
            <w:pPr>
              <w:rPr>
                <w:b/>
                <w:sz w:val="28"/>
              </w:rPr>
            </w:pPr>
            <w:r w:rsidRPr="00F300BC">
              <w:rPr>
                <w:b/>
                <w:sz w:val="28"/>
              </w:rPr>
              <w:t>LIVELLO: QNQ2</w:t>
            </w:r>
          </w:p>
        </w:tc>
      </w:tr>
      <w:tr w:rsidR="0029646F" w:rsidTr="00880A24">
        <w:tc>
          <w:tcPr>
            <w:tcW w:w="15069" w:type="dxa"/>
            <w:gridSpan w:val="3"/>
          </w:tcPr>
          <w:p w:rsidR="0029646F" w:rsidRDefault="0029646F" w:rsidP="00880A24">
            <w:pPr>
              <w:spacing w:line="360" w:lineRule="auto"/>
              <w:rPr>
                <w:b/>
                <w:color w:val="1F497D" w:themeColor="text2"/>
                <w:sz w:val="24"/>
              </w:rPr>
            </w:pPr>
          </w:p>
          <w:p w:rsidR="0029646F" w:rsidRDefault="0029646F" w:rsidP="00880A24">
            <w:pPr>
              <w:spacing w:line="360" w:lineRule="auto"/>
              <w:rPr>
                <w:sz w:val="24"/>
              </w:rPr>
            </w:pPr>
            <w:r w:rsidRPr="00B97FDD">
              <w:rPr>
                <w:b/>
                <w:color w:val="1F497D" w:themeColor="text2"/>
                <w:sz w:val="24"/>
              </w:rPr>
              <w:t>N°7 AG</w:t>
            </w:r>
            <w:r w:rsidRPr="009631EB">
              <w:rPr>
                <w:sz w:val="24"/>
              </w:rPr>
              <w:t xml:space="preserve">: </w:t>
            </w:r>
            <w:r w:rsidRPr="00361D09">
              <w:rPr>
                <w:sz w:val="24"/>
              </w:rPr>
              <w:t>Individuare ed utilizzare le moderne forme di comunicazione visiva e multimediale, anche con riferimento alle strategie espressive e agli strumenti tecnici della comunicazione in rete;</w:t>
            </w:r>
          </w:p>
          <w:p w:rsidR="0029646F" w:rsidRPr="00B97FDD" w:rsidRDefault="0029646F" w:rsidP="00880A24">
            <w:pPr>
              <w:spacing w:line="360" w:lineRule="auto"/>
              <w:rPr>
                <w:color w:val="1F497D" w:themeColor="text2"/>
                <w:sz w:val="24"/>
              </w:rPr>
            </w:pPr>
          </w:p>
          <w:p w:rsidR="0029646F" w:rsidRPr="00B71C90" w:rsidRDefault="0029646F" w:rsidP="00880A24">
            <w:pPr>
              <w:spacing w:line="360" w:lineRule="auto"/>
              <w:rPr>
                <w:sz w:val="24"/>
              </w:rPr>
            </w:pPr>
            <w:r w:rsidRPr="00B97FDD">
              <w:rPr>
                <w:b/>
                <w:color w:val="1F497D" w:themeColor="text2"/>
                <w:sz w:val="24"/>
              </w:rPr>
              <w:t>N°8 AG</w:t>
            </w:r>
            <w:r w:rsidRPr="009631EB">
              <w:rPr>
                <w:sz w:val="24"/>
              </w:rPr>
              <w:t xml:space="preserve">: </w:t>
            </w:r>
            <w:r w:rsidRPr="00361D09">
              <w:rPr>
                <w:sz w:val="24"/>
              </w:rPr>
              <w:t>Utilizzare le reti e gli strumenti informatici nelle attività di studio, ricerca e approfondimento</w:t>
            </w:r>
          </w:p>
        </w:tc>
      </w:tr>
      <w:tr w:rsidR="0029646F" w:rsidTr="00880A24">
        <w:tc>
          <w:tcPr>
            <w:tcW w:w="15069" w:type="dxa"/>
            <w:gridSpan w:val="3"/>
          </w:tcPr>
          <w:p w:rsidR="0029646F" w:rsidRPr="009631EB" w:rsidRDefault="0029646F" w:rsidP="00880A24">
            <w:pPr>
              <w:rPr>
                <w:b/>
                <w:sz w:val="24"/>
              </w:rPr>
            </w:pPr>
          </w:p>
        </w:tc>
      </w:tr>
      <w:tr w:rsidR="0029646F" w:rsidRPr="00F300BC" w:rsidTr="00880A24">
        <w:tc>
          <w:tcPr>
            <w:tcW w:w="7479" w:type="dxa"/>
            <w:shd w:val="clear" w:color="auto" w:fill="B6DDE8" w:themeFill="accent5" w:themeFillTint="66"/>
          </w:tcPr>
          <w:p w:rsidR="0029646F" w:rsidRPr="00F300BC" w:rsidRDefault="0029646F" w:rsidP="00880A24">
            <w:pPr>
              <w:rPr>
                <w:b/>
                <w:color w:val="C00000"/>
                <w:sz w:val="28"/>
              </w:rPr>
            </w:pPr>
            <w:r w:rsidRPr="00F300BC">
              <w:rPr>
                <w:b/>
                <w:color w:val="C00000"/>
                <w:sz w:val="28"/>
              </w:rPr>
              <w:t>CONOSCENZE:</w:t>
            </w:r>
          </w:p>
        </w:tc>
        <w:tc>
          <w:tcPr>
            <w:tcW w:w="7590" w:type="dxa"/>
            <w:gridSpan w:val="2"/>
            <w:shd w:val="clear" w:color="auto" w:fill="B6DDE8" w:themeFill="accent5" w:themeFillTint="66"/>
          </w:tcPr>
          <w:p w:rsidR="0029646F" w:rsidRPr="00F300BC" w:rsidRDefault="0029646F" w:rsidP="00880A24">
            <w:pPr>
              <w:rPr>
                <w:b/>
                <w:color w:val="C00000"/>
                <w:sz w:val="28"/>
              </w:rPr>
            </w:pPr>
            <w:r w:rsidRPr="00F300BC">
              <w:rPr>
                <w:b/>
                <w:color w:val="C00000"/>
                <w:sz w:val="28"/>
              </w:rPr>
              <w:t>ABILITÀ</w:t>
            </w:r>
          </w:p>
        </w:tc>
      </w:tr>
      <w:tr w:rsidR="0029646F" w:rsidTr="00880A24">
        <w:tc>
          <w:tcPr>
            <w:tcW w:w="7479" w:type="dxa"/>
          </w:tcPr>
          <w:p w:rsidR="0029646F" w:rsidRDefault="0029646F" w:rsidP="00880A24">
            <w:pPr>
              <w:pStyle w:val="Default"/>
              <w:numPr>
                <w:ilvl w:val="0"/>
                <w:numId w:val="22"/>
              </w:numPr>
              <w:spacing w:line="360" w:lineRule="auto"/>
              <w:jc w:val="both"/>
              <w:rPr>
                <w:rFonts w:cstheme="minorHAnsi"/>
              </w:rPr>
            </w:pPr>
            <w:r w:rsidRPr="00894CE5">
              <w:rPr>
                <w:rFonts w:cstheme="minorHAnsi"/>
              </w:rPr>
              <w:t>Elementi fondamentali dei sistemi informativi</w:t>
            </w:r>
          </w:p>
          <w:p w:rsidR="0029646F" w:rsidRDefault="0029646F" w:rsidP="00880A24">
            <w:pPr>
              <w:pStyle w:val="Default"/>
              <w:numPr>
                <w:ilvl w:val="0"/>
                <w:numId w:val="22"/>
              </w:numPr>
              <w:spacing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Informazioni, dati e codifica</w:t>
            </w:r>
          </w:p>
          <w:p w:rsidR="0029646F" w:rsidRDefault="0029646F" w:rsidP="00880A24">
            <w:pPr>
              <w:pStyle w:val="Default"/>
              <w:numPr>
                <w:ilvl w:val="0"/>
                <w:numId w:val="22"/>
              </w:numPr>
              <w:spacing w:line="360" w:lineRule="auto"/>
              <w:jc w:val="both"/>
              <w:rPr>
                <w:rFonts w:cstheme="minorHAnsi"/>
              </w:rPr>
            </w:pPr>
            <w:r w:rsidRPr="00894CE5">
              <w:rPr>
                <w:rFonts w:cstheme="minorHAnsi"/>
              </w:rPr>
              <w:t>Normativa sulla privacy e sul diritto d’autore</w:t>
            </w:r>
          </w:p>
          <w:p w:rsidR="0029646F" w:rsidRPr="00894CE5" w:rsidRDefault="0029646F" w:rsidP="00880A24">
            <w:pPr>
              <w:pStyle w:val="Default"/>
              <w:numPr>
                <w:ilvl w:val="0"/>
                <w:numId w:val="22"/>
              </w:numPr>
              <w:spacing w:line="360" w:lineRule="auto"/>
              <w:jc w:val="both"/>
              <w:rPr>
                <w:rFonts w:cstheme="minorHAnsi"/>
              </w:rPr>
            </w:pPr>
            <w:r w:rsidRPr="00894CE5">
              <w:rPr>
                <w:rFonts w:cstheme="minorHAnsi"/>
              </w:rPr>
              <w:lastRenderedPageBreak/>
              <w:t xml:space="preserve">Dispositivi e applicazioni di salvataggio e ripristino di dati </w:t>
            </w:r>
          </w:p>
          <w:p w:rsidR="0029646F" w:rsidRPr="00894CE5" w:rsidRDefault="0029646F" w:rsidP="00880A24">
            <w:pPr>
              <w:pStyle w:val="Default"/>
              <w:numPr>
                <w:ilvl w:val="0"/>
                <w:numId w:val="22"/>
              </w:numPr>
              <w:spacing w:line="360" w:lineRule="auto"/>
              <w:jc w:val="both"/>
              <w:rPr>
                <w:rFonts w:cstheme="minorHAnsi"/>
              </w:rPr>
            </w:pPr>
            <w:r w:rsidRPr="00894CE5">
              <w:rPr>
                <w:rFonts w:cstheme="minorHAnsi"/>
              </w:rPr>
              <w:t>Strumenti per la compressione dei dati</w:t>
            </w:r>
          </w:p>
          <w:p w:rsidR="0029646F" w:rsidRDefault="0029646F" w:rsidP="00880A24">
            <w:pPr>
              <w:pStyle w:val="Default"/>
              <w:numPr>
                <w:ilvl w:val="0"/>
                <w:numId w:val="22"/>
              </w:numPr>
              <w:spacing w:line="360" w:lineRule="auto"/>
              <w:jc w:val="both"/>
              <w:rPr>
                <w:rFonts w:cstheme="minorHAnsi"/>
              </w:rPr>
            </w:pPr>
            <w:r w:rsidRPr="0028616E">
              <w:rPr>
                <w:rFonts w:cstheme="minorHAnsi"/>
              </w:rPr>
              <w:t>Strumenti per la rappresentazione multimediale delle informazion</w:t>
            </w:r>
            <w:r>
              <w:rPr>
                <w:rFonts w:cstheme="minorHAnsi"/>
              </w:rPr>
              <w:t>i</w:t>
            </w:r>
          </w:p>
          <w:p w:rsidR="0029646F" w:rsidRPr="00EA7D5A" w:rsidRDefault="0029646F" w:rsidP="00880A24">
            <w:pPr>
              <w:pStyle w:val="Default"/>
              <w:numPr>
                <w:ilvl w:val="0"/>
                <w:numId w:val="22"/>
              </w:numPr>
              <w:spacing w:line="360" w:lineRule="auto"/>
              <w:jc w:val="both"/>
              <w:rPr>
                <w:rFonts w:cstheme="minorHAnsi"/>
              </w:rPr>
            </w:pPr>
            <w:r w:rsidRPr="00361D09">
              <w:rPr>
                <w:rFonts w:cstheme="minorHAnsi"/>
              </w:rPr>
              <w:t xml:space="preserve">Tecniche di presentazione </w:t>
            </w:r>
            <w:r>
              <w:rPr>
                <w:rFonts w:cstheme="minorHAnsi"/>
              </w:rPr>
              <w:t>e</w:t>
            </w:r>
            <w:r w:rsidRPr="00361D09">
              <w:rPr>
                <w:rFonts w:cstheme="minorHAnsi"/>
              </w:rPr>
              <w:t xml:space="preserve"> di comunicazione</w:t>
            </w:r>
          </w:p>
          <w:p w:rsidR="0029646F" w:rsidRDefault="0029646F" w:rsidP="00880A24">
            <w:pPr>
              <w:pStyle w:val="Default"/>
              <w:numPr>
                <w:ilvl w:val="0"/>
                <w:numId w:val="22"/>
              </w:numPr>
              <w:spacing w:line="360" w:lineRule="auto"/>
              <w:jc w:val="both"/>
            </w:pPr>
            <w:r w:rsidRPr="00361D09">
              <w:rPr>
                <w:rFonts w:cstheme="minorHAnsi"/>
              </w:rPr>
              <w:t>Il foglio elettronico: caratteristiche e principali funzion</w:t>
            </w:r>
            <w:r>
              <w:rPr>
                <w:rFonts w:cstheme="minorHAnsi"/>
              </w:rPr>
              <w:t>i</w:t>
            </w:r>
          </w:p>
        </w:tc>
        <w:tc>
          <w:tcPr>
            <w:tcW w:w="7590" w:type="dxa"/>
            <w:gridSpan w:val="2"/>
          </w:tcPr>
          <w:p w:rsidR="0029646F" w:rsidRDefault="0029646F" w:rsidP="00880A24">
            <w:pPr>
              <w:pStyle w:val="Default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Saper effettuare la codifica binaria di un insieme di elementi</w:t>
            </w:r>
          </w:p>
          <w:p w:rsidR="0029646F" w:rsidRDefault="0029646F" w:rsidP="00880A24">
            <w:pPr>
              <w:pStyle w:val="Default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 w:rsidRPr="00894CE5">
              <w:rPr>
                <w:rFonts w:cstheme="minorHAnsi"/>
              </w:rPr>
              <w:t>Raccogliere, organizzare, rappresentare e trasmettere efficacemente informazioni</w:t>
            </w:r>
          </w:p>
          <w:p w:rsidR="0029646F" w:rsidRDefault="0029646F" w:rsidP="00880A24">
            <w:pPr>
              <w:pStyle w:val="Default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 w:rsidRPr="00894CE5">
              <w:rPr>
                <w:rFonts w:cstheme="minorHAnsi"/>
              </w:rPr>
              <w:lastRenderedPageBreak/>
              <w:t>Saper garantire una conservazione corretta e sicura delle informazioni</w:t>
            </w:r>
          </w:p>
          <w:p w:rsidR="0029646F" w:rsidRDefault="0029646F" w:rsidP="00880A24">
            <w:pPr>
              <w:pStyle w:val="Default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 w:rsidRPr="00361D09">
              <w:rPr>
                <w:rFonts w:cstheme="minorHAnsi"/>
              </w:rPr>
              <w:t xml:space="preserve">Raccogliere, organizzare, rappresentare e trasmettere efficacemente informazioni </w:t>
            </w:r>
          </w:p>
          <w:p w:rsidR="0029646F" w:rsidRPr="00361D09" w:rsidRDefault="0029646F" w:rsidP="00880A24">
            <w:pPr>
              <w:pStyle w:val="Default"/>
              <w:numPr>
                <w:ilvl w:val="0"/>
                <w:numId w:val="22"/>
              </w:numPr>
              <w:spacing w:line="360" w:lineRule="auto"/>
              <w:rPr>
                <w:rFonts w:cstheme="minorHAnsi"/>
              </w:rPr>
            </w:pPr>
            <w:r w:rsidRPr="0028616E">
              <w:rPr>
                <w:rFonts w:cstheme="minorHAnsi"/>
              </w:rPr>
              <w:t>Utilizzare applicazioni di scrittura, calcolo e grafica</w:t>
            </w:r>
          </w:p>
          <w:p w:rsidR="0029646F" w:rsidRDefault="0029646F" w:rsidP="00880A24">
            <w:pPr>
              <w:pStyle w:val="Default"/>
              <w:numPr>
                <w:ilvl w:val="0"/>
                <w:numId w:val="22"/>
              </w:numPr>
              <w:spacing w:line="360" w:lineRule="auto"/>
            </w:pPr>
            <w:r w:rsidRPr="00361D09">
              <w:rPr>
                <w:rFonts w:cstheme="minorHAnsi"/>
              </w:rPr>
              <w:t>Utilizzare il linguaggio e gli strumenti adeguati alla situazione comunicativa</w:t>
            </w:r>
          </w:p>
        </w:tc>
      </w:tr>
    </w:tbl>
    <w:p w:rsidR="0029646F" w:rsidRDefault="0029646F">
      <w:pPr>
        <w:suppressAutoHyphens w:val="0"/>
        <w:sectPr w:rsidR="0029646F" w:rsidSect="0029646F">
          <w:headerReference w:type="default" r:id="rId8"/>
          <w:pgSz w:w="16838" w:h="11906" w:orient="landscape"/>
          <w:pgMar w:top="1134" w:right="851" w:bottom="993" w:left="1134" w:header="851" w:footer="720" w:gutter="0"/>
          <w:cols w:space="720"/>
          <w:docGrid w:linePitch="360"/>
        </w:sectPr>
      </w:pPr>
    </w:p>
    <w:p w:rsidR="00B97FDD" w:rsidRDefault="00B97FDD" w:rsidP="00B97FDD">
      <w:pPr>
        <w:rPr>
          <w:sz w:val="24"/>
        </w:rPr>
      </w:pPr>
    </w:p>
    <w:tbl>
      <w:tblPr>
        <w:tblStyle w:val="Grigliatabella"/>
        <w:tblW w:w="9923" w:type="dxa"/>
        <w:tblInd w:w="-34" w:type="dxa"/>
        <w:tblLook w:val="04A0" w:firstRow="1" w:lastRow="0" w:firstColumn="1" w:lastColumn="0" w:noHBand="0" w:noVBand="1"/>
      </w:tblPr>
      <w:tblGrid>
        <w:gridCol w:w="3782"/>
        <w:gridCol w:w="6141"/>
      </w:tblGrid>
      <w:tr w:rsidR="00B97FDD" w:rsidRPr="00FD7046" w:rsidTr="00B97FDD">
        <w:tc>
          <w:tcPr>
            <w:tcW w:w="9923" w:type="dxa"/>
            <w:gridSpan w:val="2"/>
          </w:tcPr>
          <w:p w:rsidR="00FD7046" w:rsidRDefault="00B97FDD" w:rsidP="00B97FDD">
            <w:pPr>
              <w:spacing w:line="360" w:lineRule="auto"/>
              <w:rPr>
                <w:b/>
                <w:color w:val="C00000"/>
                <w:sz w:val="28"/>
                <w:szCs w:val="24"/>
              </w:rPr>
            </w:pPr>
            <w:r w:rsidRPr="00FD7046">
              <w:rPr>
                <w:b/>
                <w:color w:val="C00000"/>
                <w:sz w:val="28"/>
                <w:szCs w:val="24"/>
              </w:rPr>
              <w:t xml:space="preserve">MODULO 0: </w:t>
            </w:r>
          </w:p>
          <w:p w:rsidR="00B97FDD" w:rsidRPr="00FD7046" w:rsidRDefault="00B97FDD" w:rsidP="00B97FDD">
            <w:pPr>
              <w:spacing w:line="360" w:lineRule="auto"/>
              <w:rPr>
                <w:b/>
                <w:sz w:val="28"/>
              </w:rPr>
            </w:pPr>
            <w:r w:rsidRPr="00FD7046">
              <w:rPr>
                <w:b/>
                <w:color w:val="1F497D" w:themeColor="text2"/>
                <w:sz w:val="28"/>
                <w:szCs w:val="24"/>
              </w:rPr>
              <w:t>ACCOGLIENZA E SICUREZZA</w:t>
            </w:r>
          </w:p>
        </w:tc>
      </w:tr>
      <w:tr w:rsidR="00B97FDD" w:rsidTr="00FD7046">
        <w:tc>
          <w:tcPr>
            <w:tcW w:w="3782" w:type="dxa"/>
          </w:tcPr>
          <w:p w:rsidR="00B97FDD" w:rsidRPr="00B97FDD" w:rsidRDefault="00B97FDD" w:rsidP="00002D65">
            <w:pPr>
              <w:rPr>
                <w:b/>
                <w:sz w:val="24"/>
                <w:szCs w:val="24"/>
              </w:rPr>
            </w:pPr>
            <w:r w:rsidRPr="00B97FDD">
              <w:rPr>
                <w:b/>
                <w:sz w:val="24"/>
                <w:szCs w:val="24"/>
              </w:rPr>
              <w:t xml:space="preserve">N° ORE: </w:t>
            </w:r>
            <w:r w:rsidRPr="00B97FDD">
              <w:rPr>
                <w:sz w:val="24"/>
                <w:szCs w:val="24"/>
              </w:rPr>
              <w:t>10</w:t>
            </w:r>
          </w:p>
        </w:tc>
        <w:tc>
          <w:tcPr>
            <w:tcW w:w="6141" w:type="dxa"/>
          </w:tcPr>
          <w:p w:rsidR="00B97FDD" w:rsidRPr="00B97FDD" w:rsidRDefault="00B97FDD" w:rsidP="00002D65">
            <w:pPr>
              <w:rPr>
                <w:b/>
                <w:sz w:val="24"/>
                <w:szCs w:val="24"/>
              </w:rPr>
            </w:pPr>
            <w:r w:rsidRPr="00B97FDD">
              <w:rPr>
                <w:b/>
                <w:sz w:val="24"/>
                <w:szCs w:val="24"/>
              </w:rPr>
              <w:t xml:space="preserve">PERIODO: </w:t>
            </w:r>
            <w:r w:rsidRPr="00B97FDD">
              <w:rPr>
                <w:sz w:val="24"/>
                <w:szCs w:val="24"/>
              </w:rPr>
              <w:t>SETT.-OTT</w:t>
            </w: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B97FDD" w:rsidRDefault="00FD7046" w:rsidP="00002D65">
            <w:pPr>
              <w:rPr>
                <w:b/>
                <w:sz w:val="24"/>
                <w:szCs w:val="24"/>
              </w:rPr>
            </w:pPr>
          </w:p>
        </w:tc>
      </w:tr>
      <w:tr w:rsidR="00B97FDD" w:rsidTr="00B97FDD">
        <w:tc>
          <w:tcPr>
            <w:tcW w:w="9923" w:type="dxa"/>
            <w:gridSpan w:val="2"/>
          </w:tcPr>
          <w:p w:rsidR="00B97FDD" w:rsidRPr="00FD7046" w:rsidRDefault="00B97FDD" w:rsidP="00002D65">
            <w:pPr>
              <w:rPr>
                <w:b/>
                <w:color w:val="1F497D" w:themeColor="text2"/>
                <w:sz w:val="24"/>
              </w:rPr>
            </w:pPr>
            <w:r w:rsidRPr="00FD7046">
              <w:rPr>
                <w:b/>
                <w:color w:val="1F497D" w:themeColor="text2"/>
                <w:sz w:val="24"/>
              </w:rPr>
              <w:t xml:space="preserve">COMPETENZE DI RIFERIMENTO </w:t>
            </w:r>
          </w:p>
        </w:tc>
      </w:tr>
      <w:tr w:rsidR="00B97FDD" w:rsidRPr="00B97FDD" w:rsidTr="00FD7046">
        <w:tc>
          <w:tcPr>
            <w:tcW w:w="3782" w:type="dxa"/>
          </w:tcPr>
          <w:p w:rsidR="00B97FDD" w:rsidRPr="00B97FDD" w:rsidRDefault="00B97FDD" w:rsidP="00002D65">
            <w:pPr>
              <w:rPr>
                <w:b/>
                <w:sz w:val="24"/>
              </w:rPr>
            </w:pPr>
            <w:r w:rsidRPr="00B97FDD">
              <w:rPr>
                <w:b/>
                <w:sz w:val="24"/>
              </w:rPr>
              <w:t>AREA GENERALE</w:t>
            </w:r>
          </w:p>
        </w:tc>
        <w:tc>
          <w:tcPr>
            <w:tcW w:w="6141" w:type="dxa"/>
          </w:tcPr>
          <w:p w:rsidR="00B97FDD" w:rsidRPr="00B97FDD" w:rsidRDefault="00B97FDD" w:rsidP="00002D65">
            <w:pPr>
              <w:rPr>
                <w:b/>
                <w:sz w:val="24"/>
              </w:rPr>
            </w:pPr>
            <w:r w:rsidRPr="00B97FDD">
              <w:rPr>
                <w:b/>
                <w:sz w:val="24"/>
              </w:rPr>
              <w:t>AREA PROFESSIONALE</w:t>
            </w:r>
          </w:p>
        </w:tc>
      </w:tr>
      <w:tr w:rsidR="00B97FDD" w:rsidTr="00FD7046">
        <w:tc>
          <w:tcPr>
            <w:tcW w:w="3782" w:type="dxa"/>
          </w:tcPr>
          <w:p w:rsidR="00B97FDD" w:rsidRDefault="00B97FDD" w:rsidP="00B97F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6141" w:type="dxa"/>
          </w:tcPr>
          <w:p w:rsidR="00B97FDD" w:rsidRDefault="00B97FDD" w:rsidP="00B97FDD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FD7046" w:rsidTr="00854537">
        <w:tc>
          <w:tcPr>
            <w:tcW w:w="9923" w:type="dxa"/>
            <w:gridSpan w:val="2"/>
          </w:tcPr>
          <w:p w:rsidR="00FD7046" w:rsidRDefault="00FD7046" w:rsidP="00B97FDD">
            <w:pPr>
              <w:jc w:val="center"/>
              <w:rPr>
                <w:sz w:val="24"/>
              </w:rPr>
            </w:pP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FD7046" w:rsidRDefault="00FD7046" w:rsidP="00FD7046">
            <w:pPr>
              <w:rPr>
                <w:b/>
                <w:color w:val="1F497D" w:themeColor="text2"/>
                <w:sz w:val="24"/>
              </w:rPr>
            </w:pPr>
            <w:r w:rsidRPr="00C05F40">
              <w:rPr>
                <w:b/>
                <w:color w:val="1F497D" w:themeColor="text2"/>
                <w:sz w:val="24"/>
                <w:highlight w:val="yellow"/>
              </w:rPr>
              <w:t>CONTRIBUTO/PARTECIPAZIONE A UDA</w:t>
            </w:r>
          </w:p>
        </w:tc>
      </w:tr>
      <w:tr w:rsidR="00FD7046" w:rsidRPr="00FD7046" w:rsidTr="00854537">
        <w:tc>
          <w:tcPr>
            <w:tcW w:w="9923" w:type="dxa"/>
            <w:gridSpan w:val="2"/>
          </w:tcPr>
          <w:p w:rsidR="00FD7046" w:rsidRPr="00FD7046" w:rsidRDefault="00FD7046" w:rsidP="00FD7046">
            <w:pPr>
              <w:pStyle w:val="Paragrafoelenco"/>
              <w:numPr>
                <w:ilvl w:val="0"/>
                <w:numId w:val="23"/>
              </w:numPr>
              <w:rPr>
                <w:color w:val="1F497D" w:themeColor="text2"/>
                <w:sz w:val="24"/>
              </w:rPr>
            </w:pPr>
            <w:r w:rsidRPr="00FD7046">
              <w:rPr>
                <w:color w:val="1F497D" w:themeColor="text2"/>
                <w:sz w:val="24"/>
              </w:rPr>
              <w:t xml:space="preserve">UDA </w:t>
            </w:r>
            <w:r w:rsidRPr="00FD7046">
              <w:rPr>
                <w:sz w:val="24"/>
              </w:rPr>
              <w:t>SICUREZZA NEGLI AMBIENTI DI LAVORO</w:t>
            </w:r>
          </w:p>
        </w:tc>
      </w:tr>
    </w:tbl>
    <w:p w:rsidR="00002D65" w:rsidRDefault="00002D65" w:rsidP="00B97FDD">
      <w:pPr>
        <w:rPr>
          <w:sz w:val="24"/>
        </w:rPr>
      </w:pPr>
    </w:p>
    <w:p w:rsidR="009631EB" w:rsidRDefault="009631EB" w:rsidP="009631EB">
      <w:pPr>
        <w:rPr>
          <w:sz w:val="24"/>
        </w:rPr>
      </w:pPr>
    </w:p>
    <w:p w:rsidR="009631EB" w:rsidRPr="000A6066" w:rsidRDefault="009631EB" w:rsidP="000A60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Conoscenze</w:t>
      </w:r>
    </w:p>
    <w:p w:rsidR="00002D65" w:rsidRDefault="00002D65" w:rsidP="00002D65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002D65">
        <w:rPr>
          <w:rFonts w:cstheme="minorHAnsi"/>
        </w:rPr>
        <w:t>Strumenti per la rappresentazione multimediale delle informazioni</w:t>
      </w:r>
    </w:p>
    <w:p w:rsidR="00002D65" w:rsidRPr="00002D65" w:rsidRDefault="00002D65" w:rsidP="00002D65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002D65">
        <w:t>Dispositivi e procedure di allerta in caso di emergenza</w:t>
      </w:r>
    </w:p>
    <w:p w:rsidR="00002D65" w:rsidRPr="00002D65" w:rsidRDefault="00002D65" w:rsidP="00002D65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>
        <w:rPr>
          <w:rFonts w:cstheme="minorHAnsi"/>
        </w:rPr>
        <w:t>DPI e DPC</w:t>
      </w:r>
    </w:p>
    <w:p w:rsidR="009631EB" w:rsidRPr="00E72643" w:rsidRDefault="009631EB" w:rsidP="009631EB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0"/>
          <w:szCs w:val="20"/>
        </w:rPr>
      </w:pPr>
    </w:p>
    <w:p w:rsidR="009631EB" w:rsidRDefault="009631EB" w:rsidP="00002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Abilità</w:t>
      </w:r>
    </w:p>
    <w:p w:rsidR="009631EB" w:rsidRDefault="009631EB" w:rsidP="00002D65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9631EB">
        <w:rPr>
          <w:rFonts w:cstheme="minorHAnsi"/>
        </w:rPr>
        <w:t xml:space="preserve">Comprendere il ruolo della ricerca scientifica e della </w:t>
      </w:r>
      <w:proofErr w:type="gramStart"/>
      <w:r w:rsidRPr="009631EB">
        <w:rPr>
          <w:rFonts w:cstheme="minorHAnsi"/>
        </w:rPr>
        <w:t>tecnologia  nella</w:t>
      </w:r>
      <w:proofErr w:type="gramEnd"/>
      <w:r w:rsidRPr="009631EB">
        <w:rPr>
          <w:rFonts w:cstheme="minorHAnsi"/>
        </w:rPr>
        <w:t xml:space="preserve"> prevenzione dei rischi per la salute,  per la conservazione dell’ambiente e per  l’acquisizione di stili di vita responsabili</w:t>
      </w:r>
    </w:p>
    <w:p w:rsidR="00002D65" w:rsidRPr="00002D65" w:rsidRDefault="00002D65" w:rsidP="00002D65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002D65">
        <w:t>Applicare procedure, protocolli e tecniche di igiene, pulizia e riordino degli spazi di lavoro</w:t>
      </w:r>
    </w:p>
    <w:p w:rsidR="009631EB" w:rsidRPr="00002D65" w:rsidRDefault="00002D65" w:rsidP="00002D65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002D65">
        <w:t>Controllare la propria e l’altrui salute e sicurezza in situazioni di emergenza</w:t>
      </w:r>
    </w:p>
    <w:p w:rsidR="003D00A0" w:rsidRDefault="003D00A0" w:rsidP="003D00A0"/>
    <w:p w:rsidR="00002D65" w:rsidRPr="00002D65" w:rsidRDefault="00002D65" w:rsidP="00002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CONTENUTI TRATTATI</w:t>
      </w:r>
    </w:p>
    <w:p w:rsidR="003D00A0" w:rsidRPr="00002D65" w:rsidRDefault="003D00A0" w:rsidP="00002D65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002D65">
        <w:rPr>
          <w:rFonts w:cstheme="minorHAnsi"/>
        </w:rPr>
        <w:t>Analisi delle caratteristiche dei laboratori</w:t>
      </w:r>
    </w:p>
    <w:p w:rsidR="003D00A0" w:rsidRPr="00002D65" w:rsidRDefault="003D00A0" w:rsidP="00002D65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002D65">
        <w:rPr>
          <w:rFonts w:cstheme="minorHAnsi"/>
        </w:rPr>
        <w:t>Individuazione e Segnalazione di mancanze delle strutture/attrezzature che possono ingenerare pericoli</w:t>
      </w:r>
    </w:p>
    <w:p w:rsidR="003D00A0" w:rsidRPr="00002D65" w:rsidRDefault="003D00A0" w:rsidP="00002D65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002D65">
        <w:rPr>
          <w:rFonts w:cstheme="minorHAnsi"/>
        </w:rPr>
        <w:t>Presentazione del percorso da seguire in caso di evacuazione</w:t>
      </w:r>
    </w:p>
    <w:p w:rsidR="003D00A0" w:rsidRPr="00002D65" w:rsidRDefault="003D00A0" w:rsidP="00002D65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002D65">
        <w:rPr>
          <w:rFonts w:cstheme="minorHAnsi"/>
        </w:rPr>
        <w:t>Individuazione dei dispositivi di prima emergenza specifici dei laboratori</w:t>
      </w:r>
    </w:p>
    <w:p w:rsidR="003D00A0" w:rsidRPr="00002D65" w:rsidRDefault="003D00A0" w:rsidP="00002D65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002D65">
        <w:rPr>
          <w:rFonts w:cstheme="minorHAnsi"/>
        </w:rPr>
        <w:t>Descrizione di una procedura di allerta in caso di emergenza</w:t>
      </w:r>
    </w:p>
    <w:p w:rsidR="003D00A0" w:rsidRPr="00002D65" w:rsidRDefault="003D00A0" w:rsidP="00002D65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002D65">
        <w:rPr>
          <w:rFonts w:cstheme="minorHAnsi"/>
        </w:rPr>
        <w:t>Comportamenti corretti in casi di emergenza per la tutela della salute e sicurezza propria e altrui</w:t>
      </w:r>
    </w:p>
    <w:p w:rsidR="003D00A0" w:rsidRPr="00002D65" w:rsidRDefault="003D00A0" w:rsidP="00002D65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002D65">
        <w:rPr>
          <w:rFonts w:cstheme="minorHAnsi"/>
        </w:rPr>
        <w:t>Elementi di ergonomia</w:t>
      </w:r>
    </w:p>
    <w:p w:rsidR="003D00A0" w:rsidRPr="00002D65" w:rsidRDefault="003D00A0" w:rsidP="00002D65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002D65">
        <w:rPr>
          <w:rFonts w:cstheme="minorHAnsi"/>
        </w:rPr>
        <w:t>Procedure, protocolli, tecniche di igiene, pulizia e riordino</w:t>
      </w:r>
    </w:p>
    <w:p w:rsidR="003D00A0" w:rsidRPr="00002D65" w:rsidRDefault="003D00A0" w:rsidP="00002D65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002D65">
        <w:rPr>
          <w:rFonts w:cstheme="minorHAnsi"/>
        </w:rPr>
        <w:t>Caratteristiche degli ambienti</w:t>
      </w:r>
    </w:p>
    <w:p w:rsidR="003D00A0" w:rsidRDefault="00002D65" w:rsidP="003D00A0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002D65">
        <w:rPr>
          <w:rFonts w:cstheme="minorHAnsi"/>
        </w:rPr>
        <w:t xml:space="preserve">Utilizzo e </w:t>
      </w:r>
      <w:r w:rsidR="003D00A0" w:rsidRPr="00002D65">
        <w:rPr>
          <w:rFonts w:cstheme="minorHAnsi"/>
        </w:rPr>
        <w:t xml:space="preserve">Gestione dei </w:t>
      </w:r>
      <w:r w:rsidRPr="00002D65">
        <w:rPr>
          <w:rFonts w:cstheme="minorHAnsi"/>
        </w:rPr>
        <w:t>DPI</w:t>
      </w:r>
    </w:p>
    <w:p w:rsidR="005F59C8" w:rsidRDefault="005F59C8">
      <w:pPr>
        <w:suppressAutoHyphens w:val="0"/>
      </w:pPr>
    </w:p>
    <w:p w:rsidR="005F59C8" w:rsidRPr="005F59C8" w:rsidRDefault="005F59C8" w:rsidP="005F59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5F59C8">
        <w:rPr>
          <w:rFonts w:asciiTheme="minorHAnsi" w:eastAsiaTheme="minorHAnsi" w:hAnsiTheme="minorHAnsi" w:cstheme="minorHAnsi"/>
          <w:b/>
          <w:sz w:val="24"/>
          <w:lang w:eastAsia="en-US"/>
        </w:rPr>
        <w:t>VERIFICHE</w:t>
      </w:r>
    </w:p>
    <w:p w:rsidR="005F59C8" w:rsidRPr="00DF149E" w:rsidRDefault="005F59C8" w:rsidP="005F59C8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line="360" w:lineRule="auto"/>
        <w:rPr>
          <w:color w:val="0F243E" w:themeColor="text2" w:themeShade="80"/>
          <w:sz w:val="24"/>
          <w:szCs w:val="24"/>
        </w:rPr>
      </w:pPr>
      <w:r w:rsidRPr="00DF149E">
        <w:rPr>
          <w:color w:val="0F243E" w:themeColor="text2" w:themeShade="80"/>
          <w:sz w:val="24"/>
          <w:szCs w:val="24"/>
        </w:rPr>
        <w:t xml:space="preserve">Prova strutturata al PC </w:t>
      </w:r>
    </w:p>
    <w:p w:rsidR="005F59C8" w:rsidRPr="00DF149E" w:rsidRDefault="005F59C8" w:rsidP="005F59C8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line="360" w:lineRule="auto"/>
        <w:rPr>
          <w:color w:val="0F243E" w:themeColor="text2" w:themeShade="80"/>
          <w:sz w:val="24"/>
          <w:szCs w:val="24"/>
        </w:rPr>
      </w:pPr>
      <w:r w:rsidRPr="00DF149E">
        <w:rPr>
          <w:color w:val="0F243E" w:themeColor="text2" w:themeShade="80"/>
          <w:sz w:val="24"/>
          <w:szCs w:val="24"/>
        </w:rPr>
        <w:t>Osservazione dei comportamenti in laboratorio</w:t>
      </w:r>
    </w:p>
    <w:p w:rsidR="00AF2DEB" w:rsidRDefault="00AF2DEB">
      <w:pPr>
        <w:suppressAutoHyphens w:val="0"/>
      </w:pPr>
      <w:r>
        <w:br w:type="page"/>
      </w:r>
    </w:p>
    <w:tbl>
      <w:tblPr>
        <w:tblStyle w:val="Grigliatabella"/>
        <w:tblW w:w="9923" w:type="dxa"/>
        <w:tblInd w:w="-34" w:type="dxa"/>
        <w:tblLook w:val="04A0" w:firstRow="1" w:lastRow="0" w:firstColumn="1" w:lastColumn="0" w:noHBand="0" w:noVBand="1"/>
      </w:tblPr>
      <w:tblGrid>
        <w:gridCol w:w="3782"/>
        <w:gridCol w:w="6141"/>
      </w:tblGrid>
      <w:tr w:rsidR="00FD7046" w:rsidRPr="00FD7046" w:rsidTr="00854537">
        <w:tc>
          <w:tcPr>
            <w:tcW w:w="9923" w:type="dxa"/>
            <w:gridSpan w:val="2"/>
          </w:tcPr>
          <w:p w:rsidR="00FD7046" w:rsidRDefault="00FD7046" w:rsidP="00FD7046">
            <w:pPr>
              <w:spacing w:line="360" w:lineRule="auto"/>
              <w:rPr>
                <w:b/>
                <w:color w:val="C00000"/>
                <w:sz w:val="28"/>
                <w:szCs w:val="24"/>
              </w:rPr>
            </w:pPr>
            <w:r w:rsidRPr="00FD7046">
              <w:rPr>
                <w:b/>
                <w:color w:val="C00000"/>
                <w:sz w:val="28"/>
                <w:szCs w:val="24"/>
              </w:rPr>
              <w:lastRenderedPageBreak/>
              <w:t xml:space="preserve">MODULO </w:t>
            </w:r>
            <w:r>
              <w:rPr>
                <w:b/>
                <w:color w:val="C00000"/>
                <w:sz w:val="28"/>
                <w:szCs w:val="24"/>
              </w:rPr>
              <w:t>1</w:t>
            </w:r>
            <w:r w:rsidRPr="00FD7046">
              <w:rPr>
                <w:b/>
                <w:color w:val="C00000"/>
                <w:sz w:val="28"/>
                <w:szCs w:val="24"/>
              </w:rPr>
              <w:t xml:space="preserve">: </w:t>
            </w:r>
          </w:p>
          <w:p w:rsidR="00FD7046" w:rsidRPr="00FD7046" w:rsidRDefault="00FD7046" w:rsidP="00FD7046">
            <w:pPr>
              <w:spacing w:line="360" w:lineRule="auto"/>
              <w:rPr>
                <w:b/>
                <w:sz w:val="28"/>
              </w:rPr>
            </w:pPr>
            <w:r w:rsidRPr="00FD7046">
              <w:rPr>
                <w:b/>
                <w:color w:val="1F497D" w:themeColor="text2"/>
                <w:sz w:val="28"/>
                <w:szCs w:val="24"/>
              </w:rPr>
              <w:t>CONCETTI DI BASE DELLA TECNOLOGIA DELL’INFORMAZIONE</w:t>
            </w:r>
          </w:p>
        </w:tc>
      </w:tr>
      <w:tr w:rsidR="00FD7046" w:rsidTr="00854537">
        <w:tc>
          <w:tcPr>
            <w:tcW w:w="3782" w:type="dxa"/>
          </w:tcPr>
          <w:p w:rsidR="00FD7046" w:rsidRPr="00B97FDD" w:rsidRDefault="00FD7046" w:rsidP="00FD7046">
            <w:pPr>
              <w:rPr>
                <w:b/>
                <w:sz w:val="24"/>
                <w:szCs w:val="24"/>
              </w:rPr>
            </w:pPr>
            <w:r w:rsidRPr="00B97FDD">
              <w:rPr>
                <w:b/>
                <w:sz w:val="24"/>
                <w:szCs w:val="24"/>
              </w:rPr>
              <w:t xml:space="preserve">N° ORE: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6141" w:type="dxa"/>
          </w:tcPr>
          <w:p w:rsidR="00FD7046" w:rsidRPr="00B97FDD" w:rsidRDefault="00FD7046" w:rsidP="00FD7046">
            <w:pPr>
              <w:rPr>
                <w:b/>
                <w:sz w:val="24"/>
                <w:szCs w:val="24"/>
              </w:rPr>
            </w:pPr>
            <w:r w:rsidRPr="00B97FDD">
              <w:rPr>
                <w:b/>
                <w:sz w:val="24"/>
                <w:szCs w:val="24"/>
              </w:rPr>
              <w:t xml:space="preserve">PERIODO: </w:t>
            </w:r>
            <w:r w:rsidRPr="00B97FDD">
              <w:rPr>
                <w:sz w:val="24"/>
                <w:szCs w:val="24"/>
              </w:rPr>
              <w:t>OTT</w:t>
            </w:r>
            <w:r>
              <w:rPr>
                <w:sz w:val="24"/>
                <w:szCs w:val="24"/>
              </w:rPr>
              <w:t>-NOV</w:t>
            </w: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B97FDD" w:rsidRDefault="00FD7046" w:rsidP="00854537">
            <w:pPr>
              <w:rPr>
                <w:b/>
                <w:sz w:val="24"/>
                <w:szCs w:val="24"/>
              </w:rPr>
            </w:pP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rPr>
                <w:b/>
                <w:color w:val="1F497D" w:themeColor="text2"/>
                <w:sz w:val="24"/>
              </w:rPr>
            </w:pPr>
            <w:r w:rsidRPr="00FD7046">
              <w:rPr>
                <w:b/>
                <w:color w:val="1F497D" w:themeColor="text2"/>
                <w:sz w:val="24"/>
              </w:rPr>
              <w:t xml:space="preserve">COMPETENZE DI RIFERIMENTO </w:t>
            </w:r>
          </w:p>
        </w:tc>
      </w:tr>
      <w:tr w:rsidR="00FD7046" w:rsidRPr="00B97FDD" w:rsidTr="00854537">
        <w:tc>
          <w:tcPr>
            <w:tcW w:w="3782" w:type="dxa"/>
          </w:tcPr>
          <w:p w:rsidR="00FD7046" w:rsidRPr="00B97FDD" w:rsidRDefault="00FD7046" w:rsidP="00854537">
            <w:pPr>
              <w:rPr>
                <w:b/>
                <w:sz w:val="24"/>
              </w:rPr>
            </w:pPr>
            <w:r w:rsidRPr="00B97FDD">
              <w:rPr>
                <w:b/>
                <w:sz w:val="24"/>
              </w:rPr>
              <w:t>AREA GENERALE</w:t>
            </w:r>
          </w:p>
        </w:tc>
        <w:tc>
          <w:tcPr>
            <w:tcW w:w="6141" w:type="dxa"/>
          </w:tcPr>
          <w:p w:rsidR="00FD7046" w:rsidRPr="00B97FDD" w:rsidRDefault="00FD7046" w:rsidP="00854537">
            <w:pPr>
              <w:rPr>
                <w:b/>
                <w:sz w:val="24"/>
              </w:rPr>
            </w:pPr>
            <w:r w:rsidRPr="00B97FDD">
              <w:rPr>
                <w:b/>
                <w:sz w:val="24"/>
              </w:rPr>
              <w:t>AREA PROFESSIONALE</w:t>
            </w:r>
          </w:p>
        </w:tc>
      </w:tr>
      <w:tr w:rsidR="00FD7046" w:rsidTr="00854537">
        <w:tc>
          <w:tcPr>
            <w:tcW w:w="3782" w:type="dxa"/>
          </w:tcPr>
          <w:p w:rsidR="00FD7046" w:rsidRDefault="00FD7046" w:rsidP="008545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6141" w:type="dxa"/>
          </w:tcPr>
          <w:p w:rsidR="00FD7046" w:rsidRDefault="00FD7046" w:rsidP="00854537">
            <w:pPr>
              <w:jc w:val="center"/>
              <w:rPr>
                <w:sz w:val="24"/>
              </w:rPr>
            </w:pPr>
          </w:p>
        </w:tc>
      </w:tr>
      <w:tr w:rsidR="00FD7046" w:rsidTr="00854537">
        <w:tc>
          <w:tcPr>
            <w:tcW w:w="9923" w:type="dxa"/>
            <w:gridSpan w:val="2"/>
          </w:tcPr>
          <w:p w:rsidR="00FD7046" w:rsidRDefault="00FD7046" w:rsidP="00854537">
            <w:pPr>
              <w:jc w:val="center"/>
              <w:rPr>
                <w:sz w:val="24"/>
              </w:rPr>
            </w:pP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rPr>
                <w:b/>
                <w:color w:val="1F497D" w:themeColor="text2"/>
                <w:sz w:val="24"/>
              </w:rPr>
            </w:pPr>
            <w:r w:rsidRPr="00C05F40">
              <w:rPr>
                <w:b/>
                <w:color w:val="1F497D" w:themeColor="text2"/>
                <w:sz w:val="24"/>
                <w:highlight w:val="yellow"/>
              </w:rPr>
              <w:t>CONTRIBUTO/PARTECIPAZIONE A UDA</w:t>
            </w:r>
          </w:p>
        </w:tc>
      </w:tr>
      <w:tr w:rsidR="00FD7046" w:rsidRP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pStyle w:val="Paragrafoelenco"/>
              <w:numPr>
                <w:ilvl w:val="0"/>
                <w:numId w:val="23"/>
              </w:numPr>
              <w:rPr>
                <w:color w:val="1F497D" w:themeColor="text2"/>
                <w:sz w:val="24"/>
              </w:rPr>
            </w:pPr>
          </w:p>
        </w:tc>
      </w:tr>
    </w:tbl>
    <w:p w:rsidR="00FD7046" w:rsidRDefault="00FD7046" w:rsidP="003E6CA4">
      <w:pPr>
        <w:rPr>
          <w:sz w:val="24"/>
        </w:rPr>
      </w:pPr>
    </w:p>
    <w:p w:rsidR="00FD7046" w:rsidRDefault="00FD7046" w:rsidP="003E6CA4">
      <w:pPr>
        <w:rPr>
          <w:sz w:val="24"/>
        </w:rPr>
      </w:pPr>
    </w:p>
    <w:p w:rsidR="003E6CA4" w:rsidRPr="00002D65" w:rsidRDefault="003E6CA4" w:rsidP="003E6C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Conoscenze</w:t>
      </w:r>
    </w:p>
    <w:p w:rsidR="003E6CA4" w:rsidRDefault="00894CE5" w:rsidP="00894CE5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894CE5">
        <w:rPr>
          <w:rFonts w:cstheme="minorHAnsi"/>
        </w:rPr>
        <w:t>Elementi fondamentali dei sistemi informativi</w:t>
      </w:r>
    </w:p>
    <w:p w:rsidR="00894CE5" w:rsidRDefault="00894CE5" w:rsidP="00894CE5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>
        <w:rPr>
          <w:rFonts w:cstheme="minorHAnsi"/>
        </w:rPr>
        <w:t>Informazioni, dati e codifica</w:t>
      </w:r>
    </w:p>
    <w:p w:rsidR="00894CE5" w:rsidRPr="00894CE5" w:rsidRDefault="00894CE5" w:rsidP="00894CE5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894CE5">
        <w:rPr>
          <w:rFonts w:cstheme="minorHAnsi"/>
        </w:rPr>
        <w:t>Normativa sulla privacy e sul diritto d’autore</w:t>
      </w:r>
    </w:p>
    <w:p w:rsidR="00894CE5" w:rsidRDefault="00894CE5" w:rsidP="00894CE5">
      <w:pPr>
        <w:pStyle w:val="Default"/>
        <w:jc w:val="both"/>
        <w:rPr>
          <w:rFonts w:cstheme="minorHAnsi"/>
        </w:rPr>
      </w:pPr>
    </w:p>
    <w:p w:rsidR="00894CE5" w:rsidRPr="00894CE5" w:rsidRDefault="00894CE5" w:rsidP="00894CE5">
      <w:pPr>
        <w:pStyle w:val="Default"/>
        <w:jc w:val="both"/>
        <w:rPr>
          <w:rFonts w:cstheme="minorHAnsi"/>
        </w:rPr>
      </w:pPr>
    </w:p>
    <w:p w:rsidR="003E6CA4" w:rsidRDefault="003E6CA4" w:rsidP="003E6C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Abilità</w:t>
      </w:r>
    </w:p>
    <w:p w:rsidR="003E6CA4" w:rsidRPr="00002D65" w:rsidRDefault="00EA7D5A" w:rsidP="003E6CA4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rPr>
          <w:rFonts w:cstheme="minorHAnsi"/>
        </w:rPr>
        <w:t xml:space="preserve"> </w:t>
      </w:r>
      <w:r w:rsidR="00AF2DEB">
        <w:rPr>
          <w:rFonts w:cstheme="minorHAnsi"/>
        </w:rPr>
        <w:t>Saper effettuare la codifica binaria di un insieme di elementi</w:t>
      </w:r>
    </w:p>
    <w:p w:rsidR="003E6CA4" w:rsidRDefault="003E6CA4" w:rsidP="003E6CA4"/>
    <w:p w:rsidR="003E6CA4" w:rsidRPr="00002D65" w:rsidRDefault="003E6CA4" w:rsidP="003E6C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CONTENUTI TRATTATI</w:t>
      </w:r>
    </w:p>
    <w:p w:rsidR="00EA7D5A" w:rsidRPr="00EA7D5A" w:rsidRDefault="00EA7D5A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A7D5A">
        <w:t>Tecnologie dell’Informazione e della Comunicazione (ICT)</w:t>
      </w:r>
    </w:p>
    <w:p w:rsidR="00EA7D5A" w:rsidRPr="00EA7D5A" w:rsidRDefault="00EA7D5A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A7D5A">
        <w:t>Struttura di un computer</w:t>
      </w:r>
    </w:p>
    <w:p w:rsidR="00EA7D5A" w:rsidRPr="00EA7D5A" w:rsidRDefault="00EA7D5A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A7D5A">
        <w:t>L’hardware, le parti che costituiscono un computer, dispositivi di memorizzazione, periferiche di input e di output</w:t>
      </w:r>
    </w:p>
    <w:p w:rsidR="00EA7D5A" w:rsidRPr="00EA7D5A" w:rsidRDefault="00EA7D5A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A7D5A">
        <w:t>Il software, tipi di programmi</w:t>
      </w:r>
      <w:r w:rsidR="00D66E9D">
        <w:t>, licenze d’uso</w:t>
      </w:r>
    </w:p>
    <w:p w:rsidR="00EA7D5A" w:rsidRDefault="00D66E9D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Codifica delle informazioni: sistema binario</w:t>
      </w:r>
    </w:p>
    <w:p w:rsidR="00D66E9D" w:rsidRDefault="00D66E9D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Virus</w:t>
      </w:r>
    </w:p>
    <w:p w:rsidR="00D66E9D" w:rsidRPr="00EA7D5A" w:rsidRDefault="00D66E9D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Diritto d’autore</w:t>
      </w:r>
    </w:p>
    <w:p w:rsidR="003E6CA4" w:rsidRDefault="00EA7D5A" w:rsidP="00EA7D5A">
      <w:pPr>
        <w:tabs>
          <w:tab w:val="left" w:pos="1860"/>
        </w:tabs>
      </w:pPr>
      <w:r>
        <w:tab/>
      </w:r>
    </w:p>
    <w:p w:rsidR="003E6CA4" w:rsidRDefault="003E6CA4" w:rsidP="003E6CA4"/>
    <w:p w:rsidR="001E0354" w:rsidRPr="005F59C8" w:rsidRDefault="001E0354" w:rsidP="001E0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5F59C8">
        <w:rPr>
          <w:rFonts w:asciiTheme="minorHAnsi" w:eastAsiaTheme="minorHAnsi" w:hAnsiTheme="minorHAnsi" w:cstheme="minorHAnsi"/>
          <w:b/>
          <w:sz w:val="24"/>
          <w:lang w:eastAsia="en-US"/>
        </w:rPr>
        <w:t>VERIFICHE</w:t>
      </w:r>
    </w:p>
    <w:p w:rsidR="001E0354" w:rsidRDefault="001E0354" w:rsidP="001E0354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line="360" w:lineRule="auto"/>
        <w:rPr>
          <w:color w:val="0F243E" w:themeColor="text2" w:themeShade="80"/>
          <w:sz w:val="24"/>
          <w:szCs w:val="24"/>
        </w:rPr>
      </w:pPr>
      <w:r w:rsidRPr="00DF149E">
        <w:rPr>
          <w:color w:val="0F243E" w:themeColor="text2" w:themeShade="80"/>
          <w:sz w:val="24"/>
          <w:szCs w:val="24"/>
        </w:rPr>
        <w:t>Prova Scritta</w:t>
      </w:r>
      <w:r>
        <w:rPr>
          <w:color w:val="0F243E" w:themeColor="text2" w:themeShade="80"/>
          <w:sz w:val="24"/>
          <w:szCs w:val="24"/>
        </w:rPr>
        <w:t xml:space="preserve"> su conoscenze e abilità</w:t>
      </w:r>
    </w:p>
    <w:p w:rsidR="003E6CA4" w:rsidRDefault="003E6CA4" w:rsidP="003E6CA4"/>
    <w:p w:rsidR="003E6CA4" w:rsidRDefault="003E6CA4" w:rsidP="003E6CA4"/>
    <w:p w:rsidR="00AF2DEB" w:rsidRDefault="00AF2DEB">
      <w:pPr>
        <w:suppressAutoHyphens w:val="0"/>
      </w:pPr>
      <w:r>
        <w:br w:type="page"/>
      </w:r>
    </w:p>
    <w:tbl>
      <w:tblPr>
        <w:tblStyle w:val="Grigliatabella"/>
        <w:tblW w:w="9923" w:type="dxa"/>
        <w:tblInd w:w="-34" w:type="dxa"/>
        <w:tblLook w:val="04A0" w:firstRow="1" w:lastRow="0" w:firstColumn="1" w:lastColumn="0" w:noHBand="0" w:noVBand="1"/>
      </w:tblPr>
      <w:tblGrid>
        <w:gridCol w:w="3782"/>
        <w:gridCol w:w="6141"/>
      </w:tblGrid>
      <w:tr w:rsidR="00FD7046" w:rsidRPr="00FD7046" w:rsidTr="00854537">
        <w:tc>
          <w:tcPr>
            <w:tcW w:w="9923" w:type="dxa"/>
            <w:gridSpan w:val="2"/>
          </w:tcPr>
          <w:p w:rsidR="00FD7046" w:rsidRDefault="00FD7046" w:rsidP="00854537">
            <w:pPr>
              <w:spacing w:line="360" w:lineRule="auto"/>
              <w:rPr>
                <w:b/>
                <w:color w:val="C00000"/>
                <w:sz w:val="28"/>
                <w:szCs w:val="24"/>
              </w:rPr>
            </w:pPr>
            <w:r w:rsidRPr="00FD7046">
              <w:rPr>
                <w:b/>
                <w:color w:val="C00000"/>
                <w:sz w:val="28"/>
                <w:szCs w:val="24"/>
              </w:rPr>
              <w:lastRenderedPageBreak/>
              <w:t xml:space="preserve">MODULO </w:t>
            </w:r>
            <w:r>
              <w:rPr>
                <w:b/>
                <w:color w:val="C00000"/>
                <w:sz w:val="28"/>
                <w:szCs w:val="24"/>
              </w:rPr>
              <w:t>2</w:t>
            </w:r>
            <w:r w:rsidRPr="00FD7046">
              <w:rPr>
                <w:b/>
                <w:color w:val="C00000"/>
                <w:sz w:val="28"/>
                <w:szCs w:val="24"/>
              </w:rPr>
              <w:t xml:space="preserve">: </w:t>
            </w:r>
          </w:p>
          <w:p w:rsidR="00FD7046" w:rsidRPr="00FD7046" w:rsidRDefault="00FD7046" w:rsidP="00FD7046">
            <w:pPr>
              <w:spacing w:line="360" w:lineRule="auto"/>
              <w:rPr>
                <w:b/>
                <w:sz w:val="28"/>
              </w:rPr>
            </w:pPr>
            <w:r w:rsidRPr="00FD7046">
              <w:rPr>
                <w:b/>
                <w:color w:val="1F497D" w:themeColor="text2"/>
                <w:sz w:val="28"/>
                <w:szCs w:val="24"/>
              </w:rPr>
              <w:t xml:space="preserve">USO DEL COMPUTER E GESTIONE DEI FILE </w:t>
            </w:r>
          </w:p>
        </w:tc>
      </w:tr>
      <w:tr w:rsidR="00FD7046" w:rsidTr="00854537">
        <w:tc>
          <w:tcPr>
            <w:tcW w:w="3782" w:type="dxa"/>
          </w:tcPr>
          <w:p w:rsidR="00FD7046" w:rsidRPr="00B97FDD" w:rsidRDefault="00FD7046" w:rsidP="00FD7046">
            <w:pPr>
              <w:rPr>
                <w:b/>
                <w:sz w:val="24"/>
                <w:szCs w:val="24"/>
              </w:rPr>
            </w:pPr>
            <w:r w:rsidRPr="00B97FDD">
              <w:rPr>
                <w:b/>
                <w:sz w:val="24"/>
                <w:szCs w:val="24"/>
              </w:rPr>
              <w:t xml:space="preserve">N° ORE: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6141" w:type="dxa"/>
          </w:tcPr>
          <w:p w:rsidR="00FD7046" w:rsidRPr="00B97FDD" w:rsidRDefault="00FD7046" w:rsidP="00FD7046">
            <w:pPr>
              <w:rPr>
                <w:b/>
                <w:sz w:val="24"/>
                <w:szCs w:val="24"/>
              </w:rPr>
            </w:pPr>
            <w:r w:rsidRPr="00B97FDD">
              <w:rPr>
                <w:b/>
                <w:sz w:val="24"/>
                <w:szCs w:val="24"/>
              </w:rPr>
              <w:t xml:space="preserve">PERIODO: </w:t>
            </w:r>
            <w:r>
              <w:rPr>
                <w:sz w:val="24"/>
                <w:szCs w:val="24"/>
              </w:rPr>
              <w:t>NOV</w:t>
            </w: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B97FDD" w:rsidRDefault="00FD7046" w:rsidP="00854537">
            <w:pPr>
              <w:rPr>
                <w:b/>
                <w:sz w:val="24"/>
                <w:szCs w:val="24"/>
              </w:rPr>
            </w:pP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rPr>
                <w:b/>
                <w:color w:val="1F497D" w:themeColor="text2"/>
                <w:sz w:val="24"/>
              </w:rPr>
            </w:pPr>
            <w:r w:rsidRPr="00FD7046">
              <w:rPr>
                <w:b/>
                <w:color w:val="1F497D" w:themeColor="text2"/>
                <w:sz w:val="24"/>
              </w:rPr>
              <w:t xml:space="preserve">COMPETENZE DI RIFERIMENTO </w:t>
            </w:r>
          </w:p>
        </w:tc>
      </w:tr>
      <w:tr w:rsidR="00FD7046" w:rsidRPr="00B97FDD" w:rsidTr="00854537">
        <w:tc>
          <w:tcPr>
            <w:tcW w:w="3782" w:type="dxa"/>
          </w:tcPr>
          <w:p w:rsidR="00FD7046" w:rsidRPr="00B97FDD" w:rsidRDefault="00FD7046" w:rsidP="00854537">
            <w:pPr>
              <w:rPr>
                <w:b/>
                <w:sz w:val="24"/>
              </w:rPr>
            </w:pPr>
            <w:r w:rsidRPr="00B97FDD">
              <w:rPr>
                <w:b/>
                <w:sz w:val="24"/>
              </w:rPr>
              <w:t>AREA GENERALE</w:t>
            </w:r>
          </w:p>
        </w:tc>
        <w:tc>
          <w:tcPr>
            <w:tcW w:w="6141" w:type="dxa"/>
          </w:tcPr>
          <w:p w:rsidR="00FD7046" w:rsidRPr="00B97FDD" w:rsidRDefault="00FD7046" w:rsidP="00854537">
            <w:pPr>
              <w:rPr>
                <w:b/>
                <w:sz w:val="24"/>
              </w:rPr>
            </w:pPr>
            <w:r w:rsidRPr="00B97FDD">
              <w:rPr>
                <w:b/>
                <w:sz w:val="24"/>
              </w:rPr>
              <w:t>AREA PROFESSIONALE</w:t>
            </w:r>
          </w:p>
        </w:tc>
      </w:tr>
      <w:tr w:rsidR="00FD7046" w:rsidTr="00854537">
        <w:tc>
          <w:tcPr>
            <w:tcW w:w="3782" w:type="dxa"/>
          </w:tcPr>
          <w:p w:rsidR="00FD7046" w:rsidRDefault="00FD7046" w:rsidP="008545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6141" w:type="dxa"/>
          </w:tcPr>
          <w:p w:rsidR="00FD7046" w:rsidRDefault="00FD7046" w:rsidP="00854537">
            <w:pPr>
              <w:jc w:val="center"/>
              <w:rPr>
                <w:sz w:val="24"/>
              </w:rPr>
            </w:pPr>
          </w:p>
        </w:tc>
      </w:tr>
      <w:tr w:rsidR="00FD7046" w:rsidTr="00854537">
        <w:tc>
          <w:tcPr>
            <w:tcW w:w="9923" w:type="dxa"/>
            <w:gridSpan w:val="2"/>
          </w:tcPr>
          <w:p w:rsidR="00FD7046" w:rsidRDefault="00FD7046" w:rsidP="00854537">
            <w:pPr>
              <w:jc w:val="center"/>
              <w:rPr>
                <w:sz w:val="24"/>
              </w:rPr>
            </w:pP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rPr>
                <w:b/>
                <w:color w:val="1F497D" w:themeColor="text2"/>
                <w:sz w:val="24"/>
              </w:rPr>
            </w:pPr>
            <w:r w:rsidRPr="00C05F40">
              <w:rPr>
                <w:b/>
                <w:color w:val="1F497D" w:themeColor="text2"/>
                <w:sz w:val="24"/>
                <w:highlight w:val="yellow"/>
              </w:rPr>
              <w:t>CONTRIBUTO/PARTECIPAZIONE A UDA</w:t>
            </w:r>
          </w:p>
        </w:tc>
      </w:tr>
      <w:tr w:rsidR="00FD7046" w:rsidRP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pStyle w:val="Paragrafoelenco"/>
              <w:numPr>
                <w:ilvl w:val="0"/>
                <w:numId w:val="23"/>
              </w:numPr>
              <w:rPr>
                <w:color w:val="1F497D" w:themeColor="text2"/>
                <w:sz w:val="24"/>
              </w:rPr>
            </w:pPr>
          </w:p>
        </w:tc>
      </w:tr>
    </w:tbl>
    <w:p w:rsidR="00FD7046" w:rsidRDefault="00FD7046" w:rsidP="00EA7D5A">
      <w:pPr>
        <w:rPr>
          <w:sz w:val="24"/>
        </w:rPr>
      </w:pPr>
    </w:p>
    <w:p w:rsidR="00FD7046" w:rsidRDefault="00FD7046" w:rsidP="00EA7D5A">
      <w:pPr>
        <w:rPr>
          <w:sz w:val="24"/>
        </w:rPr>
      </w:pPr>
    </w:p>
    <w:p w:rsidR="00EA7D5A" w:rsidRPr="00002D65" w:rsidRDefault="00EA7D5A" w:rsidP="00EA7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Conoscenze</w:t>
      </w:r>
    </w:p>
    <w:p w:rsidR="00894CE5" w:rsidRPr="00894CE5" w:rsidRDefault="00894CE5" w:rsidP="00894CE5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894CE5">
        <w:rPr>
          <w:rFonts w:cstheme="minorHAnsi"/>
        </w:rPr>
        <w:t xml:space="preserve">Dispositivi e applicazioni di salvataggio e ripristino di dati </w:t>
      </w:r>
    </w:p>
    <w:p w:rsidR="00EA7D5A" w:rsidRPr="00894CE5" w:rsidRDefault="00894CE5" w:rsidP="00894CE5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894CE5">
        <w:rPr>
          <w:rFonts w:cstheme="minorHAnsi"/>
        </w:rPr>
        <w:t>Strumenti per la compressione dei dati</w:t>
      </w:r>
    </w:p>
    <w:p w:rsidR="00894CE5" w:rsidRDefault="00894CE5" w:rsidP="00894CE5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0"/>
          <w:szCs w:val="20"/>
        </w:rPr>
      </w:pPr>
    </w:p>
    <w:p w:rsidR="00894CE5" w:rsidRPr="00E72643" w:rsidRDefault="00894CE5" w:rsidP="00894CE5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0"/>
          <w:szCs w:val="20"/>
        </w:rPr>
      </w:pPr>
    </w:p>
    <w:p w:rsidR="00EA7D5A" w:rsidRDefault="00EA7D5A" w:rsidP="00EA7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Abilità</w:t>
      </w:r>
    </w:p>
    <w:p w:rsidR="00894CE5" w:rsidRDefault="00894CE5" w:rsidP="00894CE5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894CE5">
        <w:rPr>
          <w:rFonts w:cstheme="minorHAnsi"/>
        </w:rPr>
        <w:t>Raccogliere, organizzare, rappresentare e trasmettere efficacemente informazioni</w:t>
      </w:r>
    </w:p>
    <w:p w:rsidR="00894CE5" w:rsidRDefault="00894CE5" w:rsidP="00894CE5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894CE5">
        <w:rPr>
          <w:rFonts w:cstheme="minorHAnsi"/>
        </w:rPr>
        <w:t>Saper garantire una conservazione corretta e sicura delle informazioni</w:t>
      </w:r>
    </w:p>
    <w:p w:rsidR="00EA7D5A" w:rsidRDefault="00EA7D5A" w:rsidP="00EA7D5A"/>
    <w:p w:rsidR="00EA7D5A" w:rsidRPr="00002D65" w:rsidRDefault="00EA7D5A" w:rsidP="00EA7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CONTENUTI TRATTATI</w:t>
      </w:r>
    </w:p>
    <w:p w:rsidR="00EA7D5A" w:rsidRPr="00EA7D5A" w:rsidRDefault="00EA7D5A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A7D5A">
        <w:t>Funzioni di base di un sistema operativo</w:t>
      </w:r>
    </w:p>
    <w:p w:rsidR="00EA7D5A" w:rsidRPr="00EA7D5A" w:rsidRDefault="00EA7D5A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A7D5A">
        <w:t>Nomenclatura delle parti di una Finestra</w:t>
      </w:r>
    </w:p>
    <w:p w:rsidR="00EA7D5A" w:rsidRPr="00EA7D5A" w:rsidRDefault="00EA7D5A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A7D5A">
        <w:t>Aprire, Chiudere, Ridimensionare finestre</w:t>
      </w:r>
    </w:p>
    <w:p w:rsidR="00EA7D5A" w:rsidRPr="00EA7D5A" w:rsidRDefault="00EA7D5A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A7D5A">
        <w:t>File e cartelle</w:t>
      </w:r>
    </w:p>
    <w:p w:rsidR="00EA7D5A" w:rsidRPr="00EA7D5A" w:rsidRDefault="00EA7D5A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A7D5A">
        <w:t>Operare con i file e le cartelle</w:t>
      </w:r>
    </w:p>
    <w:p w:rsidR="00EA7D5A" w:rsidRPr="00EA7D5A" w:rsidRDefault="00EA7D5A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A7D5A">
        <w:t>Duplicare, spostare, eliminare</w:t>
      </w:r>
    </w:p>
    <w:p w:rsidR="00EA7D5A" w:rsidRDefault="00EA7D5A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proofErr w:type="gramStart"/>
      <w:r>
        <w:t>Salvare  file</w:t>
      </w:r>
      <w:proofErr w:type="gramEnd"/>
    </w:p>
    <w:p w:rsidR="00EA7D5A" w:rsidRPr="00EA7D5A" w:rsidRDefault="00EA7D5A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A7D5A">
        <w:t>Ricercare</w:t>
      </w:r>
      <w:r>
        <w:t xml:space="preserve"> file/cartelle</w:t>
      </w:r>
    </w:p>
    <w:p w:rsidR="00EA7D5A" w:rsidRPr="00EA7D5A" w:rsidRDefault="00EA7D5A" w:rsidP="00EA7D5A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EA7D5A">
        <w:t>Gestione stampe</w:t>
      </w:r>
    </w:p>
    <w:p w:rsidR="00EA7D5A" w:rsidRDefault="00EA7D5A" w:rsidP="00EA7D5A">
      <w:pPr>
        <w:tabs>
          <w:tab w:val="left" w:pos="1860"/>
        </w:tabs>
      </w:pPr>
      <w:r>
        <w:tab/>
      </w:r>
    </w:p>
    <w:p w:rsidR="003E6CA4" w:rsidRDefault="003E6CA4" w:rsidP="003E6CA4"/>
    <w:p w:rsidR="001E0354" w:rsidRPr="005F59C8" w:rsidRDefault="001E0354" w:rsidP="001E0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5F59C8">
        <w:rPr>
          <w:rFonts w:asciiTheme="minorHAnsi" w:eastAsiaTheme="minorHAnsi" w:hAnsiTheme="minorHAnsi" w:cstheme="minorHAnsi"/>
          <w:b/>
          <w:sz w:val="24"/>
          <w:lang w:eastAsia="en-US"/>
        </w:rPr>
        <w:t>VERIFICHE</w:t>
      </w:r>
    </w:p>
    <w:p w:rsidR="001E0354" w:rsidRDefault="001E0354" w:rsidP="001E0354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line="360" w:lineRule="auto"/>
        <w:rPr>
          <w:color w:val="0F243E" w:themeColor="text2" w:themeShade="80"/>
          <w:sz w:val="24"/>
          <w:szCs w:val="24"/>
        </w:rPr>
      </w:pPr>
      <w:r w:rsidRPr="00DF149E">
        <w:rPr>
          <w:color w:val="0F243E" w:themeColor="text2" w:themeShade="80"/>
          <w:sz w:val="24"/>
          <w:szCs w:val="24"/>
        </w:rPr>
        <w:t>Prova Scritta</w:t>
      </w:r>
      <w:r>
        <w:rPr>
          <w:color w:val="0F243E" w:themeColor="text2" w:themeShade="80"/>
          <w:sz w:val="24"/>
          <w:szCs w:val="24"/>
        </w:rPr>
        <w:t xml:space="preserve"> su conoscenze e abilità</w:t>
      </w:r>
    </w:p>
    <w:p w:rsidR="001E0354" w:rsidRPr="00DF149E" w:rsidRDefault="001E0354" w:rsidP="001E0354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line="360" w:lineRule="auto"/>
        <w:rPr>
          <w:color w:val="0F243E" w:themeColor="text2" w:themeShade="80"/>
          <w:sz w:val="24"/>
          <w:szCs w:val="24"/>
        </w:rPr>
      </w:pPr>
      <w:r>
        <w:rPr>
          <w:color w:val="0F243E" w:themeColor="text2" w:themeShade="80"/>
          <w:sz w:val="24"/>
          <w:szCs w:val="24"/>
        </w:rPr>
        <w:t>Prova pratica al PC</w:t>
      </w:r>
    </w:p>
    <w:p w:rsidR="00AF2DEB" w:rsidRDefault="00AF2DEB">
      <w:pPr>
        <w:suppressAutoHyphens w:val="0"/>
        <w:rPr>
          <w:color w:val="0F243E" w:themeColor="text2" w:themeShade="80"/>
          <w:sz w:val="24"/>
        </w:rPr>
      </w:pPr>
      <w:r>
        <w:rPr>
          <w:color w:val="0F243E" w:themeColor="text2" w:themeShade="80"/>
          <w:sz w:val="24"/>
        </w:rPr>
        <w:br w:type="page"/>
      </w:r>
    </w:p>
    <w:tbl>
      <w:tblPr>
        <w:tblStyle w:val="Grigliatabella"/>
        <w:tblW w:w="9923" w:type="dxa"/>
        <w:tblInd w:w="-34" w:type="dxa"/>
        <w:tblLook w:val="04A0" w:firstRow="1" w:lastRow="0" w:firstColumn="1" w:lastColumn="0" w:noHBand="0" w:noVBand="1"/>
      </w:tblPr>
      <w:tblGrid>
        <w:gridCol w:w="3782"/>
        <w:gridCol w:w="6141"/>
      </w:tblGrid>
      <w:tr w:rsidR="00FD7046" w:rsidRPr="00FD7046" w:rsidTr="00854537">
        <w:tc>
          <w:tcPr>
            <w:tcW w:w="9923" w:type="dxa"/>
            <w:gridSpan w:val="2"/>
          </w:tcPr>
          <w:p w:rsidR="00FD7046" w:rsidRDefault="00FD7046" w:rsidP="00854537">
            <w:pPr>
              <w:spacing w:line="360" w:lineRule="auto"/>
              <w:rPr>
                <w:b/>
                <w:color w:val="C00000"/>
                <w:sz w:val="28"/>
                <w:szCs w:val="24"/>
              </w:rPr>
            </w:pPr>
            <w:r w:rsidRPr="00FD7046">
              <w:rPr>
                <w:b/>
                <w:color w:val="C00000"/>
                <w:sz w:val="28"/>
                <w:szCs w:val="24"/>
              </w:rPr>
              <w:lastRenderedPageBreak/>
              <w:t xml:space="preserve">MODULO </w:t>
            </w:r>
            <w:r>
              <w:rPr>
                <w:b/>
                <w:color w:val="C00000"/>
                <w:sz w:val="28"/>
                <w:szCs w:val="24"/>
              </w:rPr>
              <w:t>3</w:t>
            </w:r>
            <w:r w:rsidRPr="00FD7046">
              <w:rPr>
                <w:b/>
                <w:color w:val="C00000"/>
                <w:sz w:val="28"/>
                <w:szCs w:val="24"/>
              </w:rPr>
              <w:t xml:space="preserve">: </w:t>
            </w:r>
          </w:p>
          <w:p w:rsidR="00FD7046" w:rsidRPr="00FD7046" w:rsidRDefault="00FD7046" w:rsidP="00FD7046">
            <w:pPr>
              <w:spacing w:line="360" w:lineRule="auto"/>
              <w:rPr>
                <w:b/>
                <w:sz w:val="28"/>
              </w:rPr>
            </w:pPr>
            <w:r>
              <w:rPr>
                <w:b/>
                <w:color w:val="1F497D" w:themeColor="text2"/>
                <w:sz w:val="28"/>
                <w:szCs w:val="24"/>
              </w:rPr>
              <w:t>ELABORAZIONE TESTI</w:t>
            </w:r>
          </w:p>
        </w:tc>
      </w:tr>
      <w:tr w:rsidR="00FD7046" w:rsidTr="00854537">
        <w:tc>
          <w:tcPr>
            <w:tcW w:w="3782" w:type="dxa"/>
          </w:tcPr>
          <w:p w:rsidR="00FD7046" w:rsidRPr="00B97FDD" w:rsidRDefault="00FD7046" w:rsidP="00FD7046">
            <w:pPr>
              <w:rPr>
                <w:b/>
                <w:sz w:val="24"/>
                <w:szCs w:val="24"/>
              </w:rPr>
            </w:pPr>
            <w:r w:rsidRPr="00B97FDD">
              <w:rPr>
                <w:b/>
                <w:sz w:val="24"/>
                <w:szCs w:val="24"/>
              </w:rPr>
              <w:t xml:space="preserve">N° ORE: 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6141" w:type="dxa"/>
          </w:tcPr>
          <w:p w:rsidR="00FD7046" w:rsidRPr="00B97FDD" w:rsidRDefault="00FD7046" w:rsidP="00FD7046">
            <w:pPr>
              <w:rPr>
                <w:b/>
                <w:sz w:val="24"/>
                <w:szCs w:val="24"/>
              </w:rPr>
            </w:pPr>
            <w:r w:rsidRPr="00B97FDD">
              <w:rPr>
                <w:b/>
                <w:sz w:val="24"/>
                <w:szCs w:val="24"/>
              </w:rPr>
              <w:t xml:space="preserve">PERIODO: </w:t>
            </w:r>
            <w:r>
              <w:rPr>
                <w:sz w:val="24"/>
                <w:szCs w:val="24"/>
              </w:rPr>
              <w:t>DIC-GEN-FEB</w:t>
            </w: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B97FDD" w:rsidRDefault="00FD7046" w:rsidP="00854537">
            <w:pPr>
              <w:rPr>
                <w:b/>
                <w:sz w:val="24"/>
                <w:szCs w:val="24"/>
              </w:rPr>
            </w:pP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rPr>
                <w:b/>
                <w:color w:val="1F497D" w:themeColor="text2"/>
                <w:sz w:val="24"/>
              </w:rPr>
            </w:pPr>
            <w:r w:rsidRPr="00FD7046">
              <w:rPr>
                <w:b/>
                <w:color w:val="1F497D" w:themeColor="text2"/>
                <w:sz w:val="24"/>
              </w:rPr>
              <w:t xml:space="preserve">COMPETENZE DI RIFERIMENTO </w:t>
            </w:r>
          </w:p>
        </w:tc>
      </w:tr>
      <w:tr w:rsidR="00FD7046" w:rsidRPr="00B97FDD" w:rsidTr="00854537">
        <w:tc>
          <w:tcPr>
            <w:tcW w:w="3782" w:type="dxa"/>
          </w:tcPr>
          <w:p w:rsidR="00FD7046" w:rsidRPr="00B97FDD" w:rsidRDefault="00FD7046" w:rsidP="00854537">
            <w:pPr>
              <w:rPr>
                <w:b/>
                <w:sz w:val="24"/>
              </w:rPr>
            </w:pPr>
            <w:r w:rsidRPr="00B97FDD">
              <w:rPr>
                <w:b/>
                <w:sz w:val="24"/>
              </w:rPr>
              <w:t>AREA GENERALE</w:t>
            </w:r>
          </w:p>
        </w:tc>
        <w:tc>
          <w:tcPr>
            <w:tcW w:w="6141" w:type="dxa"/>
          </w:tcPr>
          <w:p w:rsidR="00FD7046" w:rsidRPr="00B97FDD" w:rsidRDefault="00FD7046" w:rsidP="00854537">
            <w:pPr>
              <w:rPr>
                <w:b/>
                <w:sz w:val="24"/>
              </w:rPr>
            </w:pPr>
            <w:r w:rsidRPr="00B97FDD">
              <w:rPr>
                <w:b/>
                <w:sz w:val="24"/>
              </w:rPr>
              <w:t>AREA PROFESSIONALE</w:t>
            </w:r>
          </w:p>
        </w:tc>
      </w:tr>
      <w:tr w:rsidR="00FD7046" w:rsidTr="00854537">
        <w:tc>
          <w:tcPr>
            <w:tcW w:w="3782" w:type="dxa"/>
          </w:tcPr>
          <w:p w:rsidR="00FD7046" w:rsidRDefault="00FD7046" w:rsidP="008545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6141" w:type="dxa"/>
          </w:tcPr>
          <w:p w:rsidR="00FD7046" w:rsidRDefault="0029646F" w:rsidP="008545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D7046" w:rsidTr="00854537">
        <w:tc>
          <w:tcPr>
            <w:tcW w:w="9923" w:type="dxa"/>
            <w:gridSpan w:val="2"/>
          </w:tcPr>
          <w:p w:rsidR="00FD7046" w:rsidRDefault="00FD7046" w:rsidP="00854537">
            <w:pPr>
              <w:jc w:val="center"/>
              <w:rPr>
                <w:sz w:val="24"/>
              </w:rPr>
            </w:pP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rPr>
                <w:b/>
                <w:color w:val="1F497D" w:themeColor="text2"/>
                <w:sz w:val="24"/>
              </w:rPr>
            </w:pPr>
            <w:r w:rsidRPr="00C05F40">
              <w:rPr>
                <w:b/>
                <w:color w:val="1F497D" w:themeColor="text2"/>
                <w:sz w:val="24"/>
                <w:highlight w:val="yellow"/>
              </w:rPr>
              <w:t>CONTRIBUTO/PARTECIPAZIONE A UDA</w:t>
            </w:r>
          </w:p>
        </w:tc>
      </w:tr>
      <w:tr w:rsidR="00FD7046" w:rsidRP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pStyle w:val="Paragrafoelenco"/>
              <w:numPr>
                <w:ilvl w:val="0"/>
                <w:numId w:val="23"/>
              </w:numPr>
              <w:rPr>
                <w:color w:val="1F497D" w:themeColor="text2"/>
                <w:sz w:val="24"/>
              </w:rPr>
            </w:pPr>
            <w:r>
              <w:rPr>
                <w:sz w:val="24"/>
              </w:rPr>
              <w:t>SICUREZZA NEGLI AMBIENTI DI LAVORO</w:t>
            </w:r>
          </w:p>
          <w:p w:rsidR="00FD7046" w:rsidRPr="00FD7046" w:rsidRDefault="00FD7046" w:rsidP="00854537">
            <w:pPr>
              <w:pStyle w:val="Paragrafoelenco"/>
              <w:numPr>
                <w:ilvl w:val="0"/>
                <w:numId w:val="23"/>
              </w:numPr>
              <w:rPr>
                <w:color w:val="1F497D" w:themeColor="text2"/>
                <w:sz w:val="24"/>
              </w:rPr>
            </w:pPr>
            <w:r w:rsidRPr="000A6066">
              <w:rPr>
                <w:sz w:val="24"/>
              </w:rPr>
              <w:t>REALIZZARE SEMPLICI IMPIANTI TECNICI</w:t>
            </w:r>
          </w:p>
        </w:tc>
      </w:tr>
    </w:tbl>
    <w:p w:rsidR="00FD7046" w:rsidRDefault="00FD7046" w:rsidP="00EA7D5A">
      <w:pPr>
        <w:rPr>
          <w:sz w:val="24"/>
        </w:rPr>
      </w:pPr>
    </w:p>
    <w:p w:rsidR="00FD7046" w:rsidRDefault="00FD7046" w:rsidP="00EA7D5A">
      <w:pPr>
        <w:rPr>
          <w:sz w:val="24"/>
        </w:rPr>
      </w:pPr>
    </w:p>
    <w:p w:rsidR="00EA7D5A" w:rsidRPr="00002D65" w:rsidRDefault="00EA7D5A" w:rsidP="00EA7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Conoscenze</w:t>
      </w:r>
    </w:p>
    <w:p w:rsidR="0028616E" w:rsidRPr="009E1490" w:rsidRDefault="0028616E" w:rsidP="0028616E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9E1490">
        <w:t xml:space="preserve">Strumenti e software di diagnostica di </w:t>
      </w:r>
      <w:proofErr w:type="gramStart"/>
      <w:r w:rsidRPr="009E1490">
        <w:t>settore  e</w:t>
      </w:r>
      <w:proofErr w:type="gramEnd"/>
      <w:r w:rsidRPr="009E1490">
        <w:t xml:space="preserve"> tecnologie informatiche (CAD, word processor, fogli elettronici e data base, motori di ricerca in internet)</w:t>
      </w:r>
    </w:p>
    <w:p w:rsidR="0028616E" w:rsidRPr="009E1490" w:rsidRDefault="0028616E" w:rsidP="0028616E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9E1490">
        <w:t>Distinta base degli elementi e delle apparecchiature componenti il sistema/impianto, i vari materiali impiegati e loro specifiche tecniche e funzionali.</w:t>
      </w:r>
    </w:p>
    <w:p w:rsidR="00EA7D5A" w:rsidRPr="00E72643" w:rsidRDefault="00EA7D5A" w:rsidP="00EA7D5A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0"/>
          <w:szCs w:val="20"/>
        </w:rPr>
      </w:pPr>
    </w:p>
    <w:p w:rsidR="00EA7D5A" w:rsidRDefault="00EA7D5A" w:rsidP="00EA7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Abilità</w:t>
      </w:r>
    </w:p>
    <w:p w:rsidR="0028616E" w:rsidRDefault="0028616E" w:rsidP="0028616E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361D09">
        <w:rPr>
          <w:rFonts w:cstheme="minorHAnsi"/>
        </w:rPr>
        <w:t xml:space="preserve">Raccogliere, organizzare, rappresentare e trasmettere efficacemente informazioni </w:t>
      </w:r>
    </w:p>
    <w:p w:rsidR="0028616E" w:rsidRPr="00361D09" w:rsidRDefault="0028616E" w:rsidP="0028616E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28616E">
        <w:rPr>
          <w:rFonts w:cstheme="minorHAnsi"/>
        </w:rPr>
        <w:t>Utilizzare applicazioni di scrittura, calcolo e grafica</w:t>
      </w:r>
    </w:p>
    <w:p w:rsidR="00EA7D5A" w:rsidRDefault="00EA7D5A" w:rsidP="00EA7D5A"/>
    <w:p w:rsidR="00EA7D5A" w:rsidRPr="00002D65" w:rsidRDefault="00EA7D5A" w:rsidP="00EA7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CONTENUTI TRATTATI</w:t>
      </w:r>
    </w:p>
    <w:p w:rsidR="00D66E9D" w:rsidRDefault="00D66E9D" w:rsidP="00D66E9D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Introduzione all’ambiente di lavoro</w:t>
      </w:r>
    </w:p>
    <w:p w:rsidR="00D66E9D" w:rsidRPr="00D66E9D" w:rsidRDefault="00D66E9D" w:rsidP="00D66E9D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Inserire e modificare il testo</w:t>
      </w:r>
    </w:p>
    <w:p w:rsidR="00D66E9D" w:rsidRPr="00D66E9D" w:rsidRDefault="00D66E9D" w:rsidP="00D66E9D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D66E9D">
        <w:t>Formattazione</w:t>
      </w:r>
      <w:r>
        <w:t xml:space="preserve"> del documento</w:t>
      </w:r>
    </w:p>
    <w:p w:rsidR="00D66E9D" w:rsidRPr="00D66E9D" w:rsidRDefault="00D66E9D" w:rsidP="00D66E9D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Elenchi puntati e numerati</w:t>
      </w:r>
    </w:p>
    <w:p w:rsidR="00D66E9D" w:rsidRPr="00D66E9D" w:rsidRDefault="00D66E9D" w:rsidP="00D66E9D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D66E9D">
        <w:t>Tabelle</w:t>
      </w:r>
    </w:p>
    <w:p w:rsidR="00D66E9D" w:rsidRPr="00D66E9D" w:rsidRDefault="00D66E9D" w:rsidP="00D66E9D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Inserire disegni e i</w:t>
      </w:r>
      <w:r w:rsidRPr="00D66E9D">
        <w:t xml:space="preserve">mmagini </w:t>
      </w:r>
    </w:p>
    <w:p w:rsidR="00D66E9D" w:rsidRPr="00D66E9D" w:rsidRDefault="00D66E9D" w:rsidP="00D66E9D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D66E9D">
        <w:t>Controlli e stampe</w:t>
      </w:r>
    </w:p>
    <w:p w:rsidR="00EA7D5A" w:rsidRDefault="00EA7D5A" w:rsidP="00EA7D5A">
      <w:pPr>
        <w:tabs>
          <w:tab w:val="left" w:pos="1860"/>
        </w:tabs>
      </w:pPr>
      <w:r>
        <w:tab/>
      </w:r>
    </w:p>
    <w:p w:rsidR="00EA7D5A" w:rsidRDefault="00EA7D5A" w:rsidP="00EA7D5A"/>
    <w:p w:rsidR="001E0354" w:rsidRPr="005F59C8" w:rsidRDefault="001E0354" w:rsidP="001E0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5F59C8">
        <w:rPr>
          <w:rFonts w:asciiTheme="minorHAnsi" w:eastAsiaTheme="minorHAnsi" w:hAnsiTheme="minorHAnsi" w:cstheme="minorHAnsi"/>
          <w:b/>
          <w:sz w:val="24"/>
          <w:lang w:eastAsia="en-US"/>
        </w:rPr>
        <w:t>VERIFICHE</w:t>
      </w:r>
    </w:p>
    <w:p w:rsidR="001E0354" w:rsidRDefault="001E0354" w:rsidP="001E0354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line="360" w:lineRule="auto"/>
        <w:rPr>
          <w:color w:val="0F243E" w:themeColor="text2" w:themeShade="80"/>
          <w:sz w:val="24"/>
          <w:szCs w:val="24"/>
        </w:rPr>
      </w:pPr>
      <w:r w:rsidRPr="00DF149E">
        <w:rPr>
          <w:color w:val="0F243E" w:themeColor="text2" w:themeShade="80"/>
          <w:sz w:val="24"/>
          <w:szCs w:val="24"/>
        </w:rPr>
        <w:t>Prova Scritta</w:t>
      </w:r>
      <w:r>
        <w:rPr>
          <w:color w:val="0F243E" w:themeColor="text2" w:themeShade="80"/>
          <w:sz w:val="24"/>
          <w:szCs w:val="24"/>
        </w:rPr>
        <w:t xml:space="preserve"> su conoscenze e abilità</w:t>
      </w:r>
    </w:p>
    <w:p w:rsidR="001E0354" w:rsidRPr="00DF149E" w:rsidRDefault="001E0354" w:rsidP="001E0354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line="360" w:lineRule="auto"/>
        <w:rPr>
          <w:color w:val="0F243E" w:themeColor="text2" w:themeShade="80"/>
          <w:sz w:val="24"/>
          <w:szCs w:val="24"/>
        </w:rPr>
      </w:pPr>
      <w:r>
        <w:rPr>
          <w:color w:val="0F243E" w:themeColor="text2" w:themeShade="80"/>
          <w:sz w:val="24"/>
          <w:szCs w:val="24"/>
        </w:rPr>
        <w:t xml:space="preserve">Prova pratica al PC (proposta di preventivo, lettera di invito, curriculum </w:t>
      </w:r>
      <w:proofErr w:type="gramStart"/>
      <w:r>
        <w:rPr>
          <w:color w:val="0F243E" w:themeColor="text2" w:themeShade="80"/>
          <w:sz w:val="24"/>
          <w:szCs w:val="24"/>
        </w:rPr>
        <w:t>vitae,…</w:t>
      </w:r>
      <w:proofErr w:type="gramEnd"/>
      <w:r>
        <w:rPr>
          <w:color w:val="0F243E" w:themeColor="text2" w:themeShade="80"/>
          <w:sz w:val="24"/>
          <w:szCs w:val="24"/>
        </w:rPr>
        <w:t xml:space="preserve"> )</w:t>
      </w:r>
    </w:p>
    <w:p w:rsidR="00AF2DEB" w:rsidRDefault="001E0354">
      <w:pPr>
        <w:suppressAutoHyphens w:val="0"/>
        <w:rPr>
          <w:color w:val="0F243E" w:themeColor="text2" w:themeShade="80"/>
          <w:sz w:val="24"/>
        </w:rPr>
      </w:pPr>
      <w:r>
        <w:rPr>
          <w:color w:val="0F243E" w:themeColor="text2" w:themeShade="80"/>
          <w:sz w:val="24"/>
        </w:rPr>
        <w:br w:type="page"/>
      </w:r>
    </w:p>
    <w:p w:rsidR="001E0354" w:rsidRDefault="001E0354">
      <w:pPr>
        <w:suppressAutoHyphens w:val="0"/>
        <w:rPr>
          <w:color w:val="0F243E" w:themeColor="text2" w:themeShade="80"/>
          <w:sz w:val="24"/>
        </w:rPr>
      </w:pPr>
    </w:p>
    <w:tbl>
      <w:tblPr>
        <w:tblStyle w:val="Grigliatabella"/>
        <w:tblW w:w="9923" w:type="dxa"/>
        <w:tblInd w:w="-34" w:type="dxa"/>
        <w:tblLook w:val="04A0" w:firstRow="1" w:lastRow="0" w:firstColumn="1" w:lastColumn="0" w:noHBand="0" w:noVBand="1"/>
      </w:tblPr>
      <w:tblGrid>
        <w:gridCol w:w="3782"/>
        <w:gridCol w:w="6141"/>
      </w:tblGrid>
      <w:tr w:rsidR="00FD7046" w:rsidRPr="00FD7046" w:rsidTr="00854537">
        <w:tc>
          <w:tcPr>
            <w:tcW w:w="9923" w:type="dxa"/>
            <w:gridSpan w:val="2"/>
          </w:tcPr>
          <w:p w:rsidR="00FD7046" w:rsidRDefault="00FD7046" w:rsidP="00854537">
            <w:pPr>
              <w:spacing w:line="360" w:lineRule="auto"/>
              <w:rPr>
                <w:b/>
                <w:color w:val="C00000"/>
                <w:sz w:val="28"/>
                <w:szCs w:val="24"/>
              </w:rPr>
            </w:pPr>
            <w:r w:rsidRPr="00FD7046">
              <w:rPr>
                <w:b/>
                <w:color w:val="C00000"/>
                <w:sz w:val="28"/>
                <w:szCs w:val="24"/>
              </w:rPr>
              <w:t xml:space="preserve">MODULO </w:t>
            </w:r>
            <w:r>
              <w:rPr>
                <w:b/>
                <w:color w:val="C00000"/>
                <w:sz w:val="28"/>
                <w:szCs w:val="24"/>
              </w:rPr>
              <w:t>4</w:t>
            </w:r>
            <w:r w:rsidRPr="00FD7046">
              <w:rPr>
                <w:b/>
                <w:color w:val="C00000"/>
                <w:sz w:val="28"/>
                <w:szCs w:val="24"/>
              </w:rPr>
              <w:t xml:space="preserve">: </w:t>
            </w:r>
          </w:p>
          <w:p w:rsidR="00FD7046" w:rsidRPr="00FD7046" w:rsidRDefault="00FD7046" w:rsidP="00FD7046">
            <w:pPr>
              <w:spacing w:line="360" w:lineRule="auto"/>
              <w:rPr>
                <w:b/>
                <w:sz w:val="28"/>
              </w:rPr>
            </w:pPr>
            <w:r>
              <w:rPr>
                <w:b/>
                <w:color w:val="1F497D" w:themeColor="text2"/>
                <w:sz w:val="28"/>
                <w:szCs w:val="24"/>
              </w:rPr>
              <w:t>STRUMENTI DI PRESENTAZIONE</w:t>
            </w:r>
          </w:p>
        </w:tc>
      </w:tr>
      <w:tr w:rsidR="00FD7046" w:rsidTr="00854537">
        <w:tc>
          <w:tcPr>
            <w:tcW w:w="3782" w:type="dxa"/>
          </w:tcPr>
          <w:p w:rsidR="00FD7046" w:rsidRPr="00B97FDD" w:rsidRDefault="00FD7046" w:rsidP="00854537">
            <w:pPr>
              <w:rPr>
                <w:b/>
                <w:sz w:val="24"/>
                <w:szCs w:val="24"/>
              </w:rPr>
            </w:pPr>
            <w:r w:rsidRPr="00B97FDD">
              <w:rPr>
                <w:b/>
                <w:sz w:val="24"/>
                <w:szCs w:val="24"/>
              </w:rPr>
              <w:t xml:space="preserve">N° ORE: 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6141" w:type="dxa"/>
          </w:tcPr>
          <w:p w:rsidR="00FD7046" w:rsidRPr="00B97FDD" w:rsidRDefault="00FD7046" w:rsidP="00854537">
            <w:pPr>
              <w:rPr>
                <w:b/>
                <w:sz w:val="24"/>
                <w:szCs w:val="24"/>
              </w:rPr>
            </w:pPr>
            <w:r w:rsidRPr="00B97FDD">
              <w:rPr>
                <w:b/>
                <w:sz w:val="24"/>
                <w:szCs w:val="24"/>
              </w:rPr>
              <w:t xml:space="preserve">PERIODO: </w:t>
            </w:r>
            <w:r>
              <w:rPr>
                <w:sz w:val="24"/>
                <w:szCs w:val="24"/>
              </w:rPr>
              <w:t>FEB-MAR</w:t>
            </w: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B97FDD" w:rsidRDefault="00FD7046" w:rsidP="00854537">
            <w:pPr>
              <w:rPr>
                <w:b/>
                <w:sz w:val="24"/>
                <w:szCs w:val="24"/>
              </w:rPr>
            </w:pP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rPr>
                <w:b/>
                <w:color w:val="1F497D" w:themeColor="text2"/>
                <w:sz w:val="24"/>
              </w:rPr>
            </w:pPr>
            <w:r w:rsidRPr="00FD7046">
              <w:rPr>
                <w:b/>
                <w:color w:val="1F497D" w:themeColor="text2"/>
                <w:sz w:val="24"/>
              </w:rPr>
              <w:t xml:space="preserve">COMPETENZE DI RIFERIMENTO </w:t>
            </w:r>
          </w:p>
        </w:tc>
      </w:tr>
      <w:tr w:rsidR="00FD7046" w:rsidRPr="00B97FDD" w:rsidTr="00854537">
        <w:tc>
          <w:tcPr>
            <w:tcW w:w="3782" w:type="dxa"/>
          </w:tcPr>
          <w:p w:rsidR="00FD7046" w:rsidRPr="00B97FDD" w:rsidRDefault="00FD7046" w:rsidP="00854537">
            <w:pPr>
              <w:rPr>
                <w:b/>
                <w:sz w:val="24"/>
              </w:rPr>
            </w:pPr>
            <w:r w:rsidRPr="00B97FDD">
              <w:rPr>
                <w:b/>
                <w:sz w:val="24"/>
              </w:rPr>
              <w:t>AREA GENERALE</w:t>
            </w:r>
          </w:p>
        </w:tc>
        <w:tc>
          <w:tcPr>
            <w:tcW w:w="6141" w:type="dxa"/>
          </w:tcPr>
          <w:p w:rsidR="00FD7046" w:rsidRPr="00B97FDD" w:rsidRDefault="00FD7046" w:rsidP="00854537">
            <w:pPr>
              <w:rPr>
                <w:b/>
                <w:sz w:val="24"/>
              </w:rPr>
            </w:pPr>
            <w:r w:rsidRPr="00B97FDD">
              <w:rPr>
                <w:b/>
                <w:sz w:val="24"/>
              </w:rPr>
              <w:t>AREA PROFESSIONALE</w:t>
            </w:r>
          </w:p>
        </w:tc>
      </w:tr>
      <w:tr w:rsidR="00FD7046" w:rsidTr="00854537">
        <w:tc>
          <w:tcPr>
            <w:tcW w:w="3782" w:type="dxa"/>
          </w:tcPr>
          <w:p w:rsidR="00FD7046" w:rsidRDefault="00FD7046" w:rsidP="008545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6141" w:type="dxa"/>
          </w:tcPr>
          <w:p w:rsidR="00FD7046" w:rsidRDefault="00FD7046" w:rsidP="00854537">
            <w:pPr>
              <w:jc w:val="center"/>
              <w:rPr>
                <w:sz w:val="24"/>
              </w:rPr>
            </w:pPr>
          </w:p>
        </w:tc>
      </w:tr>
      <w:tr w:rsidR="00FD7046" w:rsidTr="00854537">
        <w:tc>
          <w:tcPr>
            <w:tcW w:w="9923" w:type="dxa"/>
            <w:gridSpan w:val="2"/>
          </w:tcPr>
          <w:p w:rsidR="00FD7046" w:rsidRDefault="00FD7046" w:rsidP="00854537">
            <w:pPr>
              <w:jc w:val="center"/>
              <w:rPr>
                <w:sz w:val="24"/>
              </w:rPr>
            </w:pP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rPr>
                <w:b/>
                <w:color w:val="1F497D" w:themeColor="text2"/>
                <w:sz w:val="24"/>
              </w:rPr>
            </w:pPr>
            <w:r w:rsidRPr="00C05F40">
              <w:rPr>
                <w:b/>
                <w:color w:val="1F497D" w:themeColor="text2"/>
                <w:sz w:val="24"/>
                <w:highlight w:val="yellow"/>
              </w:rPr>
              <w:t>CONTRIBUTO/PARTECIPAZIONE A UDA</w:t>
            </w:r>
          </w:p>
        </w:tc>
      </w:tr>
      <w:tr w:rsidR="00FD7046" w:rsidRP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pStyle w:val="Paragrafoelenco"/>
              <w:numPr>
                <w:ilvl w:val="0"/>
                <w:numId w:val="23"/>
              </w:numPr>
              <w:rPr>
                <w:color w:val="1F497D" w:themeColor="text2"/>
                <w:sz w:val="24"/>
              </w:rPr>
            </w:pPr>
            <w:r>
              <w:rPr>
                <w:sz w:val="24"/>
              </w:rPr>
              <w:t>SICUREZZA NEGLI AMBIENTI DI LAVORO</w:t>
            </w:r>
          </w:p>
          <w:p w:rsidR="00FD7046" w:rsidRPr="00FD7046" w:rsidRDefault="00FD7046" w:rsidP="00854537">
            <w:pPr>
              <w:pStyle w:val="Paragrafoelenco"/>
              <w:numPr>
                <w:ilvl w:val="0"/>
                <w:numId w:val="23"/>
              </w:numPr>
              <w:rPr>
                <w:color w:val="1F497D" w:themeColor="text2"/>
                <w:sz w:val="24"/>
              </w:rPr>
            </w:pPr>
            <w:r w:rsidRPr="000A6066">
              <w:rPr>
                <w:sz w:val="24"/>
              </w:rPr>
              <w:t>REALIZZARE SEMPLICI IMPIANTI TECNICI</w:t>
            </w:r>
          </w:p>
        </w:tc>
      </w:tr>
    </w:tbl>
    <w:p w:rsidR="00FD7046" w:rsidRDefault="00FD7046" w:rsidP="0057138C">
      <w:pPr>
        <w:rPr>
          <w:sz w:val="24"/>
        </w:rPr>
      </w:pPr>
    </w:p>
    <w:p w:rsidR="00FD7046" w:rsidRDefault="00FD7046" w:rsidP="0057138C">
      <w:pPr>
        <w:rPr>
          <w:sz w:val="24"/>
        </w:rPr>
      </w:pPr>
    </w:p>
    <w:p w:rsidR="0057138C" w:rsidRPr="00002D65" w:rsidRDefault="0057138C" w:rsidP="00571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Conoscenze</w:t>
      </w:r>
    </w:p>
    <w:p w:rsidR="0028616E" w:rsidRDefault="0028616E" w:rsidP="0057138C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28616E">
        <w:rPr>
          <w:rFonts w:cstheme="minorHAnsi"/>
        </w:rPr>
        <w:t>Strumenti per la rappresentazione multimediale delle informazion</w:t>
      </w:r>
      <w:r>
        <w:rPr>
          <w:rFonts w:cstheme="minorHAnsi"/>
        </w:rPr>
        <w:t>i</w:t>
      </w:r>
    </w:p>
    <w:p w:rsidR="00361D09" w:rsidRDefault="00361D09" w:rsidP="0057138C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361D09">
        <w:rPr>
          <w:rFonts w:cstheme="minorHAnsi"/>
        </w:rPr>
        <w:t xml:space="preserve">Tecniche di presentazione </w:t>
      </w:r>
    </w:p>
    <w:p w:rsidR="0057138C" w:rsidRPr="00EA7D5A" w:rsidRDefault="00361D09" w:rsidP="0057138C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361D09">
        <w:rPr>
          <w:rFonts w:cstheme="minorHAnsi"/>
        </w:rPr>
        <w:t>Tecniche di comunicazione</w:t>
      </w:r>
    </w:p>
    <w:p w:rsidR="0057138C" w:rsidRPr="00E72643" w:rsidRDefault="0057138C" w:rsidP="0057138C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0"/>
          <w:szCs w:val="20"/>
        </w:rPr>
      </w:pPr>
    </w:p>
    <w:p w:rsidR="0057138C" w:rsidRDefault="0057138C" w:rsidP="00571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Abilità</w:t>
      </w:r>
    </w:p>
    <w:p w:rsidR="00361D09" w:rsidRPr="00361D09" w:rsidRDefault="0057138C" w:rsidP="00361D09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>
        <w:rPr>
          <w:rFonts w:cstheme="minorHAnsi"/>
        </w:rPr>
        <w:t xml:space="preserve"> </w:t>
      </w:r>
      <w:r w:rsidR="00361D09" w:rsidRPr="00361D09">
        <w:rPr>
          <w:rFonts w:cstheme="minorHAnsi"/>
        </w:rPr>
        <w:t xml:space="preserve">Raccogliere, organizzare, rappresentare e trasmettere informazioni </w:t>
      </w:r>
    </w:p>
    <w:p w:rsidR="0057138C" w:rsidRPr="00002D65" w:rsidRDefault="00361D09" w:rsidP="00361D09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361D09">
        <w:rPr>
          <w:rFonts w:cstheme="minorHAnsi"/>
        </w:rPr>
        <w:t xml:space="preserve"> Utilizzare il linguaggio e gli strumenti adeguati alla situazione comunicativa</w:t>
      </w:r>
    </w:p>
    <w:p w:rsidR="0057138C" w:rsidRDefault="0057138C" w:rsidP="0057138C"/>
    <w:p w:rsidR="0057138C" w:rsidRPr="00002D65" w:rsidRDefault="0057138C" w:rsidP="00571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CONTENUTI TRATTATI</w:t>
      </w:r>
    </w:p>
    <w:p w:rsidR="0057138C" w:rsidRDefault="0057138C" w:rsidP="0057138C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Introduzione all’ambiente di lavoro</w:t>
      </w:r>
    </w:p>
    <w:p w:rsidR="0057138C" w:rsidRDefault="0057138C" w:rsidP="0057138C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Creare una presentazione</w:t>
      </w:r>
    </w:p>
    <w:p w:rsidR="0057138C" w:rsidRDefault="0057138C" w:rsidP="0057138C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Scelta del modello di presentazione</w:t>
      </w:r>
    </w:p>
    <w:p w:rsidR="0057138C" w:rsidRDefault="0057138C" w:rsidP="0057138C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Personalizzazione del modello di presentazione</w:t>
      </w:r>
    </w:p>
    <w:p w:rsidR="0057138C" w:rsidRDefault="0057138C" w:rsidP="0057138C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Gestione delle diapositive: inserimento di testi e immagini</w:t>
      </w:r>
    </w:p>
    <w:p w:rsidR="0057138C" w:rsidRDefault="0057138C" w:rsidP="0057138C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Gestione delle transizioni</w:t>
      </w:r>
    </w:p>
    <w:p w:rsidR="0057138C" w:rsidRDefault="0057138C" w:rsidP="0057138C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Inserimento di collegamenti ipertestuali</w:t>
      </w:r>
    </w:p>
    <w:p w:rsidR="0057138C" w:rsidRDefault="0057138C" w:rsidP="0057138C">
      <w:pPr>
        <w:tabs>
          <w:tab w:val="left" w:pos="1860"/>
        </w:tabs>
      </w:pPr>
      <w:r>
        <w:tab/>
      </w:r>
    </w:p>
    <w:p w:rsidR="0057138C" w:rsidRDefault="0057138C" w:rsidP="0057138C"/>
    <w:p w:rsidR="001E0354" w:rsidRPr="005F59C8" w:rsidRDefault="001E0354" w:rsidP="001E0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5F59C8">
        <w:rPr>
          <w:rFonts w:asciiTheme="minorHAnsi" w:eastAsiaTheme="minorHAnsi" w:hAnsiTheme="minorHAnsi" w:cstheme="minorHAnsi"/>
          <w:b/>
          <w:sz w:val="24"/>
          <w:lang w:eastAsia="en-US"/>
        </w:rPr>
        <w:t>VERIFICHE</w:t>
      </w:r>
    </w:p>
    <w:p w:rsidR="001E0354" w:rsidRPr="00DF149E" w:rsidRDefault="001E0354" w:rsidP="001E0354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line="360" w:lineRule="auto"/>
        <w:rPr>
          <w:color w:val="0F243E" w:themeColor="text2" w:themeShade="80"/>
          <w:sz w:val="24"/>
          <w:szCs w:val="24"/>
        </w:rPr>
      </w:pPr>
      <w:r>
        <w:rPr>
          <w:color w:val="0F243E" w:themeColor="text2" w:themeShade="80"/>
          <w:sz w:val="24"/>
          <w:szCs w:val="24"/>
        </w:rPr>
        <w:t xml:space="preserve">Prova pratica al PC: realizzazione di una presentazione su un argomento proposto dal docente (pubblicità di un prodotto, presentazione di una scuola ideale, procedure di </w:t>
      </w:r>
      <w:proofErr w:type="gramStart"/>
      <w:r>
        <w:rPr>
          <w:color w:val="0F243E" w:themeColor="text2" w:themeShade="80"/>
          <w:sz w:val="24"/>
          <w:szCs w:val="24"/>
        </w:rPr>
        <w:t>sicurezza,…</w:t>
      </w:r>
      <w:proofErr w:type="gramEnd"/>
      <w:r>
        <w:rPr>
          <w:color w:val="0F243E" w:themeColor="text2" w:themeShade="80"/>
          <w:sz w:val="24"/>
          <w:szCs w:val="24"/>
        </w:rPr>
        <w:t>.. )</w:t>
      </w:r>
    </w:p>
    <w:p w:rsidR="001E0354" w:rsidRDefault="001E0354" w:rsidP="001E0354">
      <w:pPr>
        <w:suppressAutoHyphens w:val="0"/>
        <w:rPr>
          <w:color w:val="0F243E" w:themeColor="text2" w:themeShade="80"/>
          <w:sz w:val="24"/>
        </w:rPr>
      </w:pPr>
      <w:r>
        <w:rPr>
          <w:color w:val="0F243E" w:themeColor="text2" w:themeShade="80"/>
          <w:sz w:val="24"/>
        </w:rPr>
        <w:br w:type="page"/>
      </w:r>
    </w:p>
    <w:tbl>
      <w:tblPr>
        <w:tblStyle w:val="Grigliatabella"/>
        <w:tblW w:w="9923" w:type="dxa"/>
        <w:tblInd w:w="-34" w:type="dxa"/>
        <w:tblLook w:val="04A0" w:firstRow="1" w:lastRow="0" w:firstColumn="1" w:lastColumn="0" w:noHBand="0" w:noVBand="1"/>
      </w:tblPr>
      <w:tblGrid>
        <w:gridCol w:w="3782"/>
        <w:gridCol w:w="6141"/>
      </w:tblGrid>
      <w:tr w:rsidR="00FD7046" w:rsidRPr="00FD7046" w:rsidTr="00854537">
        <w:tc>
          <w:tcPr>
            <w:tcW w:w="9923" w:type="dxa"/>
            <w:gridSpan w:val="2"/>
          </w:tcPr>
          <w:p w:rsidR="00FD7046" w:rsidRDefault="00FD7046" w:rsidP="00854537">
            <w:pPr>
              <w:spacing w:line="360" w:lineRule="auto"/>
              <w:rPr>
                <w:b/>
                <w:color w:val="C00000"/>
                <w:sz w:val="28"/>
                <w:szCs w:val="24"/>
              </w:rPr>
            </w:pPr>
            <w:r w:rsidRPr="00FD7046">
              <w:rPr>
                <w:b/>
                <w:color w:val="C00000"/>
                <w:sz w:val="28"/>
                <w:szCs w:val="24"/>
              </w:rPr>
              <w:lastRenderedPageBreak/>
              <w:t xml:space="preserve">MODULO </w:t>
            </w:r>
            <w:r>
              <w:rPr>
                <w:b/>
                <w:color w:val="C00000"/>
                <w:sz w:val="28"/>
                <w:szCs w:val="24"/>
              </w:rPr>
              <w:t>5</w:t>
            </w:r>
            <w:r w:rsidRPr="00FD7046">
              <w:rPr>
                <w:b/>
                <w:color w:val="C00000"/>
                <w:sz w:val="28"/>
                <w:szCs w:val="24"/>
              </w:rPr>
              <w:t xml:space="preserve">: </w:t>
            </w:r>
          </w:p>
          <w:p w:rsidR="00FD7046" w:rsidRPr="00FD7046" w:rsidRDefault="00FD7046" w:rsidP="00FD7046">
            <w:pPr>
              <w:spacing w:line="360" w:lineRule="auto"/>
              <w:rPr>
                <w:b/>
                <w:sz w:val="28"/>
              </w:rPr>
            </w:pPr>
            <w:r>
              <w:rPr>
                <w:b/>
                <w:color w:val="1F497D" w:themeColor="text2"/>
                <w:sz w:val="28"/>
                <w:szCs w:val="24"/>
              </w:rPr>
              <w:t>FOGLIO ELETTRONICO</w:t>
            </w:r>
          </w:p>
        </w:tc>
      </w:tr>
      <w:tr w:rsidR="00FD7046" w:rsidTr="00854537">
        <w:tc>
          <w:tcPr>
            <w:tcW w:w="3782" w:type="dxa"/>
          </w:tcPr>
          <w:p w:rsidR="00FD7046" w:rsidRPr="00B97FDD" w:rsidRDefault="00FD7046" w:rsidP="00854537">
            <w:pPr>
              <w:rPr>
                <w:b/>
                <w:sz w:val="24"/>
                <w:szCs w:val="24"/>
              </w:rPr>
            </w:pPr>
            <w:r w:rsidRPr="00B97FDD">
              <w:rPr>
                <w:b/>
                <w:sz w:val="24"/>
                <w:szCs w:val="24"/>
              </w:rPr>
              <w:t xml:space="preserve">N° ORE: 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6141" w:type="dxa"/>
          </w:tcPr>
          <w:p w:rsidR="00FD7046" w:rsidRPr="00B97FDD" w:rsidRDefault="00FD7046" w:rsidP="00854537">
            <w:pPr>
              <w:rPr>
                <w:b/>
                <w:sz w:val="24"/>
                <w:szCs w:val="24"/>
              </w:rPr>
            </w:pPr>
            <w:r w:rsidRPr="00B97FDD">
              <w:rPr>
                <w:b/>
                <w:sz w:val="24"/>
                <w:szCs w:val="24"/>
              </w:rPr>
              <w:t xml:space="preserve">PERIODO: </w:t>
            </w:r>
            <w:r w:rsidRPr="00FD7046">
              <w:rPr>
                <w:sz w:val="24"/>
                <w:szCs w:val="24"/>
              </w:rPr>
              <w:t>MAR</w:t>
            </w:r>
            <w:r>
              <w:rPr>
                <w:b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APR-MAG</w:t>
            </w: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B97FDD" w:rsidRDefault="00FD7046" w:rsidP="00854537">
            <w:pPr>
              <w:rPr>
                <w:b/>
                <w:sz w:val="24"/>
                <w:szCs w:val="24"/>
              </w:rPr>
            </w:pP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rPr>
                <w:b/>
                <w:color w:val="1F497D" w:themeColor="text2"/>
                <w:sz w:val="24"/>
              </w:rPr>
            </w:pPr>
            <w:r w:rsidRPr="00FD7046">
              <w:rPr>
                <w:b/>
                <w:color w:val="1F497D" w:themeColor="text2"/>
                <w:sz w:val="24"/>
              </w:rPr>
              <w:t xml:space="preserve">COMPETENZE DI RIFERIMENTO </w:t>
            </w:r>
          </w:p>
        </w:tc>
      </w:tr>
      <w:tr w:rsidR="00FD7046" w:rsidRPr="00B97FDD" w:rsidTr="00854537">
        <w:tc>
          <w:tcPr>
            <w:tcW w:w="3782" w:type="dxa"/>
          </w:tcPr>
          <w:p w:rsidR="00FD7046" w:rsidRPr="00B97FDD" w:rsidRDefault="00FD7046" w:rsidP="00854537">
            <w:pPr>
              <w:rPr>
                <w:b/>
                <w:sz w:val="24"/>
              </w:rPr>
            </w:pPr>
            <w:r w:rsidRPr="00B97FDD">
              <w:rPr>
                <w:b/>
                <w:sz w:val="24"/>
              </w:rPr>
              <w:t>AREA GENERALE</w:t>
            </w:r>
          </w:p>
        </w:tc>
        <w:tc>
          <w:tcPr>
            <w:tcW w:w="6141" w:type="dxa"/>
          </w:tcPr>
          <w:p w:rsidR="00FD7046" w:rsidRPr="00B97FDD" w:rsidRDefault="00FD7046" w:rsidP="00854537">
            <w:pPr>
              <w:rPr>
                <w:b/>
                <w:sz w:val="24"/>
              </w:rPr>
            </w:pPr>
            <w:r w:rsidRPr="00B97FDD">
              <w:rPr>
                <w:b/>
                <w:sz w:val="24"/>
              </w:rPr>
              <w:t>AREA PROFESSIONALE</w:t>
            </w:r>
          </w:p>
        </w:tc>
      </w:tr>
      <w:tr w:rsidR="00FD7046" w:rsidTr="00854537">
        <w:tc>
          <w:tcPr>
            <w:tcW w:w="3782" w:type="dxa"/>
          </w:tcPr>
          <w:p w:rsidR="00FD7046" w:rsidRDefault="00FD7046" w:rsidP="008545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6141" w:type="dxa"/>
          </w:tcPr>
          <w:p w:rsidR="00FD7046" w:rsidRDefault="0029646F" w:rsidP="00854537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FD7046" w:rsidTr="00854537">
        <w:tc>
          <w:tcPr>
            <w:tcW w:w="9923" w:type="dxa"/>
            <w:gridSpan w:val="2"/>
          </w:tcPr>
          <w:p w:rsidR="00FD7046" w:rsidRDefault="00FD7046" w:rsidP="00854537">
            <w:pPr>
              <w:jc w:val="center"/>
              <w:rPr>
                <w:sz w:val="24"/>
              </w:rPr>
            </w:pPr>
          </w:p>
        </w:tc>
      </w:tr>
      <w:tr w:rsid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rPr>
                <w:b/>
                <w:color w:val="1F497D" w:themeColor="text2"/>
                <w:sz w:val="24"/>
              </w:rPr>
            </w:pPr>
            <w:r w:rsidRPr="00C05F40">
              <w:rPr>
                <w:b/>
                <w:color w:val="1F497D" w:themeColor="text2"/>
                <w:sz w:val="24"/>
                <w:highlight w:val="yellow"/>
              </w:rPr>
              <w:t>CONTRIBUTO/PARTECIPAZIONE A UDA</w:t>
            </w:r>
          </w:p>
        </w:tc>
      </w:tr>
      <w:tr w:rsidR="00FD7046" w:rsidRPr="00FD7046" w:rsidTr="00854537">
        <w:tc>
          <w:tcPr>
            <w:tcW w:w="9923" w:type="dxa"/>
            <w:gridSpan w:val="2"/>
          </w:tcPr>
          <w:p w:rsidR="00FD7046" w:rsidRPr="00FD7046" w:rsidRDefault="00FD7046" w:rsidP="00854537">
            <w:pPr>
              <w:pStyle w:val="Paragrafoelenco"/>
              <w:numPr>
                <w:ilvl w:val="0"/>
                <w:numId w:val="23"/>
              </w:numPr>
              <w:rPr>
                <w:color w:val="1F497D" w:themeColor="text2"/>
                <w:sz w:val="24"/>
              </w:rPr>
            </w:pPr>
            <w:r>
              <w:rPr>
                <w:sz w:val="24"/>
              </w:rPr>
              <w:t>SICUREZZA NEGLI AMBIENTI DI LAVORO</w:t>
            </w:r>
          </w:p>
          <w:p w:rsidR="00FD7046" w:rsidRPr="00FD7046" w:rsidRDefault="00FD7046" w:rsidP="00854537">
            <w:pPr>
              <w:pStyle w:val="Paragrafoelenco"/>
              <w:numPr>
                <w:ilvl w:val="0"/>
                <w:numId w:val="23"/>
              </w:numPr>
              <w:rPr>
                <w:color w:val="1F497D" w:themeColor="text2"/>
                <w:sz w:val="24"/>
              </w:rPr>
            </w:pPr>
            <w:r w:rsidRPr="000A6066">
              <w:rPr>
                <w:sz w:val="24"/>
              </w:rPr>
              <w:t>REALIZZARE SEMPLICI IMPIANTI TECNICI</w:t>
            </w:r>
          </w:p>
        </w:tc>
      </w:tr>
    </w:tbl>
    <w:p w:rsidR="00FD7046" w:rsidRDefault="00FD7046" w:rsidP="005151B4">
      <w:pPr>
        <w:rPr>
          <w:sz w:val="24"/>
        </w:rPr>
      </w:pPr>
    </w:p>
    <w:p w:rsidR="00FD7046" w:rsidRDefault="00FD7046" w:rsidP="005151B4">
      <w:pPr>
        <w:rPr>
          <w:sz w:val="24"/>
        </w:rPr>
      </w:pPr>
    </w:p>
    <w:p w:rsidR="005151B4" w:rsidRPr="00002D65" w:rsidRDefault="005151B4" w:rsidP="00515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Conoscenze</w:t>
      </w:r>
    </w:p>
    <w:p w:rsidR="009E1490" w:rsidRPr="009E1490" w:rsidRDefault="009E1490" w:rsidP="009E1490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9E1490">
        <w:t xml:space="preserve">Strumenti e software di diagnostica di </w:t>
      </w:r>
      <w:proofErr w:type="gramStart"/>
      <w:r w:rsidRPr="009E1490">
        <w:t>settore  e</w:t>
      </w:r>
      <w:proofErr w:type="gramEnd"/>
      <w:r w:rsidRPr="009E1490">
        <w:t xml:space="preserve"> tecnologie informatiche (CAD, word processor, fogli elettronici e data base, motori di ricerca in internet)</w:t>
      </w:r>
    </w:p>
    <w:p w:rsidR="009E1490" w:rsidRPr="009E1490" w:rsidRDefault="009E1490" w:rsidP="009E1490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9E1490">
        <w:t>Distinta base degli elementi e delle apparecchiature componenti il sistema/impianto, i vari materiali impiegati e loro specifiche tecniche e funzionali.</w:t>
      </w:r>
    </w:p>
    <w:p w:rsidR="005151B4" w:rsidRPr="00EA7D5A" w:rsidRDefault="00361D09" w:rsidP="00361D09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361D09">
        <w:rPr>
          <w:rFonts w:cstheme="minorHAnsi"/>
        </w:rPr>
        <w:t xml:space="preserve"> Il foglio elettronico: caratteristiche e principali funzion</w:t>
      </w:r>
      <w:r>
        <w:rPr>
          <w:rFonts w:cstheme="minorHAnsi"/>
        </w:rPr>
        <w:t>I</w:t>
      </w:r>
    </w:p>
    <w:p w:rsidR="005151B4" w:rsidRPr="00E72643" w:rsidRDefault="005151B4" w:rsidP="005151B4">
      <w:pPr>
        <w:pStyle w:val="Default"/>
        <w:jc w:val="both"/>
        <w:rPr>
          <w:rFonts w:asciiTheme="minorHAnsi" w:eastAsiaTheme="minorHAnsi" w:hAnsiTheme="minorHAnsi" w:cstheme="minorHAnsi"/>
          <w:color w:val="auto"/>
          <w:sz w:val="20"/>
          <w:szCs w:val="20"/>
        </w:rPr>
      </w:pPr>
    </w:p>
    <w:p w:rsidR="005151B4" w:rsidRDefault="005151B4" w:rsidP="00515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Abilità</w:t>
      </w:r>
    </w:p>
    <w:p w:rsidR="005151B4" w:rsidRPr="00361D09" w:rsidRDefault="00361D09" w:rsidP="005151B4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8D3901">
        <w:rPr>
          <w:sz w:val="22"/>
          <w:szCs w:val="22"/>
        </w:rPr>
        <w:t>Identificare livelli, fasi e caratteristiche dei processi di manutenzione e i relativi strumenti e tecnologie adeguate al tipo di intervento manutentivo</w:t>
      </w:r>
    </w:p>
    <w:p w:rsidR="00361D09" w:rsidRDefault="00361D09" w:rsidP="00361D09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361D09">
        <w:rPr>
          <w:rFonts w:cstheme="minorHAnsi"/>
        </w:rPr>
        <w:t xml:space="preserve">Raccogliere, organizzare, rappresentare e trasmettere efficacemente informazioni </w:t>
      </w:r>
    </w:p>
    <w:p w:rsidR="0028616E" w:rsidRPr="00361D09" w:rsidRDefault="0028616E" w:rsidP="00361D09">
      <w:pPr>
        <w:pStyle w:val="Default"/>
        <w:numPr>
          <w:ilvl w:val="0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cstheme="minorHAnsi"/>
        </w:rPr>
      </w:pPr>
      <w:r w:rsidRPr="0028616E">
        <w:rPr>
          <w:rFonts w:cstheme="minorHAnsi"/>
        </w:rPr>
        <w:t>Utilizzare applicazioni di scrittura, calcolo e grafica</w:t>
      </w:r>
    </w:p>
    <w:p w:rsidR="00361D09" w:rsidRDefault="00361D09" w:rsidP="005151B4"/>
    <w:p w:rsidR="005151B4" w:rsidRPr="00002D65" w:rsidRDefault="005151B4" w:rsidP="005151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002D65">
        <w:rPr>
          <w:rFonts w:asciiTheme="minorHAnsi" w:eastAsiaTheme="minorHAnsi" w:hAnsiTheme="minorHAnsi" w:cstheme="minorHAnsi"/>
          <w:b/>
          <w:sz w:val="24"/>
          <w:lang w:eastAsia="en-US"/>
        </w:rPr>
        <w:t>CONTENUTI TRATTATI</w:t>
      </w:r>
    </w:p>
    <w:p w:rsidR="005151B4" w:rsidRDefault="005151B4" w:rsidP="005151B4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>
        <w:t>Introduzione all’ambiente di lavoro</w:t>
      </w:r>
    </w:p>
    <w:p w:rsidR="005151B4" w:rsidRDefault="005151B4" w:rsidP="005151B4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60"/>
        </w:tabs>
        <w:jc w:val="both"/>
      </w:pPr>
      <w:r>
        <w:t>Operare sul foglio elettronico</w:t>
      </w:r>
    </w:p>
    <w:p w:rsidR="005151B4" w:rsidRDefault="005151B4" w:rsidP="005151B4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60"/>
        </w:tabs>
        <w:jc w:val="both"/>
      </w:pPr>
      <w:r>
        <w:t>Formattazione dei dati</w:t>
      </w:r>
    </w:p>
    <w:p w:rsidR="005151B4" w:rsidRDefault="005151B4" w:rsidP="005151B4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60"/>
        </w:tabs>
        <w:jc w:val="both"/>
      </w:pPr>
      <w:r>
        <w:t>Riferimenti relativi ed assoluti</w:t>
      </w:r>
    </w:p>
    <w:p w:rsidR="005151B4" w:rsidRDefault="005151B4" w:rsidP="005151B4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60"/>
        </w:tabs>
        <w:jc w:val="both"/>
      </w:pPr>
      <w:r>
        <w:t>Utilizzo di formule e funzioni</w:t>
      </w:r>
    </w:p>
    <w:p w:rsidR="005151B4" w:rsidRDefault="005151B4" w:rsidP="005151B4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60"/>
        </w:tabs>
        <w:jc w:val="both"/>
      </w:pPr>
      <w:r>
        <w:t>Ordinamento dei dati</w:t>
      </w:r>
    </w:p>
    <w:p w:rsidR="005151B4" w:rsidRDefault="005151B4" w:rsidP="005151B4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60"/>
        </w:tabs>
        <w:jc w:val="both"/>
      </w:pPr>
      <w:r>
        <w:t>Utilizzo dei fitri</w:t>
      </w:r>
    </w:p>
    <w:p w:rsidR="005151B4" w:rsidRDefault="005151B4" w:rsidP="005151B4">
      <w:pPr>
        <w:pStyle w:val="Default"/>
        <w:numPr>
          <w:ilvl w:val="0"/>
          <w:numId w:val="2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860"/>
        </w:tabs>
        <w:jc w:val="both"/>
      </w:pPr>
      <w:r>
        <w:t>Creazione di grafici</w:t>
      </w:r>
    </w:p>
    <w:p w:rsidR="005151B4" w:rsidRDefault="005151B4" w:rsidP="005151B4"/>
    <w:p w:rsidR="001E0354" w:rsidRPr="005F59C8" w:rsidRDefault="001E0354" w:rsidP="001E03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Theme="minorHAnsi" w:eastAsiaTheme="minorHAnsi" w:hAnsiTheme="minorHAnsi" w:cstheme="minorHAnsi"/>
          <w:b/>
          <w:sz w:val="24"/>
          <w:lang w:eastAsia="en-US"/>
        </w:rPr>
      </w:pPr>
      <w:r w:rsidRPr="005F59C8">
        <w:rPr>
          <w:rFonts w:asciiTheme="minorHAnsi" w:eastAsiaTheme="minorHAnsi" w:hAnsiTheme="minorHAnsi" w:cstheme="minorHAnsi"/>
          <w:b/>
          <w:sz w:val="24"/>
          <w:lang w:eastAsia="en-US"/>
        </w:rPr>
        <w:t>VERIFICHE</w:t>
      </w:r>
    </w:p>
    <w:p w:rsidR="001E0354" w:rsidRPr="004F0EE9" w:rsidRDefault="001E0354" w:rsidP="001E0354">
      <w:pPr>
        <w:pStyle w:val="Paragrafoelenco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line="360" w:lineRule="auto"/>
        <w:rPr>
          <w:color w:val="0F243E" w:themeColor="text2" w:themeShade="80"/>
          <w:sz w:val="24"/>
          <w:szCs w:val="24"/>
        </w:rPr>
      </w:pPr>
      <w:r>
        <w:rPr>
          <w:color w:val="0F243E" w:themeColor="text2" w:themeShade="80"/>
          <w:sz w:val="24"/>
          <w:szCs w:val="24"/>
        </w:rPr>
        <w:t xml:space="preserve">Prova pratica al PC (preventivo, fattura, scheda intervento di manutenzione, piano di lavoro, grafico andamento entrate-uscite, monitoraggio interventi di </w:t>
      </w:r>
      <w:proofErr w:type="gramStart"/>
      <w:r>
        <w:rPr>
          <w:color w:val="0F243E" w:themeColor="text2" w:themeShade="80"/>
          <w:sz w:val="24"/>
          <w:szCs w:val="24"/>
        </w:rPr>
        <w:t>manutenzione,…</w:t>
      </w:r>
      <w:proofErr w:type="gramEnd"/>
      <w:r>
        <w:rPr>
          <w:color w:val="0F243E" w:themeColor="text2" w:themeShade="80"/>
          <w:sz w:val="24"/>
          <w:szCs w:val="24"/>
        </w:rPr>
        <w:t>)</w:t>
      </w:r>
    </w:p>
    <w:p w:rsidR="000E60AB" w:rsidRDefault="000E60AB" w:rsidP="00220424">
      <w:pPr>
        <w:rPr>
          <w:b/>
          <w:color w:val="0F243E" w:themeColor="text2" w:themeShade="80"/>
          <w:sz w:val="24"/>
          <w:szCs w:val="24"/>
        </w:rPr>
      </w:pPr>
    </w:p>
    <w:p w:rsidR="00B24923" w:rsidRPr="00220424" w:rsidRDefault="00B24923">
      <w:pPr>
        <w:pageBreakBefore/>
        <w:rPr>
          <w:b/>
          <w:color w:val="0F243E" w:themeColor="text2" w:themeShade="80"/>
          <w:sz w:val="24"/>
        </w:rPr>
      </w:pPr>
    </w:p>
    <w:p w:rsidR="00B24923" w:rsidRDefault="00B24923" w:rsidP="005151B4">
      <w:pPr>
        <w:rPr>
          <w:b/>
          <w:sz w:val="32"/>
        </w:rPr>
      </w:pPr>
      <w:r w:rsidRPr="005151B4">
        <w:rPr>
          <w:b/>
          <w:sz w:val="32"/>
        </w:rPr>
        <w:t xml:space="preserve">Tempificazione e ordine di svolgimento dei moduli </w:t>
      </w:r>
    </w:p>
    <w:p w:rsidR="005151B4" w:rsidRPr="005151B4" w:rsidRDefault="005151B4" w:rsidP="005151B4">
      <w:pPr>
        <w:rPr>
          <w:b/>
          <w:sz w:val="32"/>
        </w:rPr>
      </w:pPr>
    </w:p>
    <w:tbl>
      <w:tblPr>
        <w:tblW w:w="5298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6"/>
        <w:gridCol w:w="502"/>
        <w:gridCol w:w="502"/>
        <w:gridCol w:w="502"/>
        <w:gridCol w:w="502"/>
        <w:gridCol w:w="522"/>
        <w:gridCol w:w="502"/>
      </w:tblGrid>
      <w:tr w:rsidR="005151B4" w:rsidRPr="00220424" w:rsidTr="005151B4">
        <w:trPr>
          <w:trHeight w:hRule="exact" w:val="400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>
            <w:pPr>
              <w:pStyle w:val="Titolo8"/>
              <w:jc w:val="both"/>
              <w:rPr>
                <w:color w:val="0F243E" w:themeColor="text2" w:themeShade="80"/>
              </w:rPr>
            </w:pPr>
            <w:r w:rsidRPr="00220424">
              <w:rPr>
                <w:color w:val="0F243E" w:themeColor="text2" w:themeShade="80"/>
              </w:rPr>
              <w:t>N° modulo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1B4" w:rsidRPr="00220424" w:rsidRDefault="005151B4" w:rsidP="005151B4">
            <w:pPr>
              <w:jc w:val="center"/>
              <w:rPr>
                <w:b/>
                <w:color w:val="0F243E" w:themeColor="text2" w:themeShade="80"/>
                <w:sz w:val="24"/>
              </w:rPr>
            </w:pPr>
            <w:r>
              <w:rPr>
                <w:b/>
                <w:color w:val="0F243E" w:themeColor="text2" w:themeShade="80"/>
                <w:sz w:val="24"/>
              </w:rPr>
              <w:t>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 w:rsidP="005151B4">
            <w:pPr>
              <w:jc w:val="center"/>
              <w:rPr>
                <w:b/>
                <w:color w:val="0F243E" w:themeColor="text2" w:themeShade="80"/>
                <w:sz w:val="24"/>
              </w:rPr>
            </w:pPr>
            <w:r w:rsidRPr="00220424">
              <w:rPr>
                <w:b/>
                <w:color w:val="0F243E" w:themeColor="text2" w:themeShade="80"/>
                <w:sz w:val="24"/>
              </w:rPr>
              <w:t>1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 w:rsidP="005151B4">
            <w:pPr>
              <w:jc w:val="center"/>
              <w:rPr>
                <w:b/>
                <w:color w:val="0F243E" w:themeColor="text2" w:themeShade="80"/>
                <w:sz w:val="24"/>
              </w:rPr>
            </w:pPr>
            <w:r w:rsidRPr="00220424">
              <w:rPr>
                <w:b/>
                <w:color w:val="0F243E" w:themeColor="text2" w:themeShade="80"/>
                <w:sz w:val="24"/>
              </w:rPr>
              <w:t>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 w:rsidP="005151B4">
            <w:pPr>
              <w:jc w:val="center"/>
              <w:rPr>
                <w:b/>
                <w:color w:val="0F243E" w:themeColor="text2" w:themeShade="80"/>
                <w:sz w:val="24"/>
              </w:rPr>
            </w:pPr>
            <w:r w:rsidRPr="00220424">
              <w:rPr>
                <w:b/>
                <w:color w:val="0F243E" w:themeColor="text2" w:themeShade="80"/>
                <w:sz w:val="24"/>
              </w:rPr>
              <w:t>3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 w:rsidP="005151B4">
            <w:pPr>
              <w:jc w:val="center"/>
              <w:rPr>
                <w:b/>
                <w:color w:val="0F243E" w:themeColor="text2" w:themeShade="80"/>
                <w:sz w:val="24"/>
              </w:rPr>
            </w:pPr>
            <w:r w:rsidRPr="00220424">
              <w:rPr>
                <w:b/>
                <w:color w:val="0F243E" w:themeColor="text2" w:themeShade="80"/>
                <w:sz w:val="24"/>
              </w:rPr>
              <w:t>4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1B4" w:rsidRPr="00220424" w:rsidRDefault="005151B4" w:rsidP="005151B4">
            <w:pPr>
              <w:jc w:val="center"/>
              <w:rPr>
                <w:b/>
                <w:color w:val="0F243E" w:themeColor="text2" w:themeShade="80"/>
                <w:sz w:val="24"/>
              </w:rPr>
            </w:pPr>
            <w:r>
              <w:rPr>
                <w:b/>
                <w:color w:val="0F243E" w:themeColor="text2" w:themeShade="80"/>
                <w:sz w:val="24"/>
              </w:rPr>
              <w:t>5</w:t>
            </w:r>
          </w:p>
        </w:tc>
      </w:tr>
      <w:tr w:rsidR="005151B4" w:rsidRPr="00220424" w:rsidTr="005151B4">
        <w:trPr>
          <w:trHeight w:hRule="exact" w:val="400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>
            <w:pPr>
              <w:jc w:val="both"/>
              <w:rPr>
                <w:color w:val="0F243E" w:themeColor="text2" w:themeShade="80"/>
                <w:sz w:val="24"/>
              </w:rPr>
            </w:pPr>
            <w:r w:rsidRPr="00220424">
              <w:rPr>
                <w:b/>
                <w:color w:val="0F243E" w:themeColor="text2" w:themeShade="80"/>
                <w:sz w:val="24"/>
              </w:rPr>
              <w:t>N° ore didattica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>
              <w:rPr>
                <w:color w:val="0F243E" w:themeColor="text2" w:themeShade="80"/>
                <w:sz w:val="24"/>
              </w:rPr>
              <w:t>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>
              <w:rPr>
                <w:color w:val="0F243E" w:themeColor="text2" w:themeShade="80"/>
                <w:sz w:val="24"/>
              </w:rPr>
              <w:t>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>
              <w:rPr>
                <w:color w:val="0F243E" w:themeColor="text2" w:themeShade="80"/>
                <w:sz w:val="24"/>
              </w:rPr>
              <w:t>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>
              <w:rPr>
                <w:color w:val="0F243E" w:themeColor="text2" w:themeShade="80"/>
                <w:sz w:val="24"/>
              </w:rPr>
              <w:t>12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51B4" w:rsidRPr="005151B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 w:rsidRPr="005151B4">
              <w:rPr>
                <w:color w:val="0F243E" w:themeColor="text2" w:themeShade="80"/>
                <w:sz w:val="24"/>
              </w:rPr>
              <w:t>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>
              <w:rPr>
                <w:color w:val="0F243E" w:themeColor="text2" w:themeShade="80"/>
                <w:sz w:val="24"/>
              </w:rPr>
              <w:t>15</w:t>
            </w:r>
          </w:p>
        </w:tc>
      </w:tr>
      <w:tr w:rsidR="005151B4" w:rsidRPr="00220424" w:rsidTr="005151B4">
        <w:trPr>
          <w:trHeight w:hRule="exact" w:val="400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>
            <w:pPr>
              <w:jc w:val="both"/>
              <w:rPr>
                <w:color w:val="0F243E" w:themeColor="text2" w:themeShade="80"/>
                <w:sz w:val="24"/>
              </w:rPr>
            </w:pPr>
            <w:r w:rsidRPr="00220424">
              <w:rPr>
                <w:b/>
                <w:color w:val="0F243E" w:themeColor="text2" w:themeShade="80"/>
                <w:sz w:val="24"/>
              </w:rPr>
              <w:t>N° ore recupero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>
              <w:rPr>
                <w:color w:val="0F243E" w:themeColor="text2" w:themeShade="80"/>
                <w:sz w:val="24"/>
              </w:rPr>
              <w:t>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 w:rsidRPr="00220424">
              <w:rPr>
                <w:color w:val="0F243E" w:themeColor="text2" w:themeShade="80"/>
                <w:sz w:val="24"/>
              </w:rPr>
              <w:t>2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51B4" w:rsidRPr="005151B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>
              <w:rPr>
                <w:color w:val="0F243E" w:themeColor="text2" w:themeShade="80"/>
                <w:sz w:val="24"/>
              </w:rPr>
              <w:t>2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>
              <w:rPr>
                <w:color w:val="0F243E" w:themeColor="text2" w:themeShade="80"/>
                <w:sz w:val="24"/>
              </w:rPr>
              <w:t>3</w:t>
            </w:r>
          </w:p>
        </w:tc>
      </w:tr>
      <w:tr w:rsidR="005151B4" w:rsidRPr="00220424" w:rsidTr="005151B4">
        <w:trPr>
          <w:trHeight w:hRule="exact" w:val="400"/>
        </w:trPr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>
            <w:pPr>
              <w:jc w:val="both"/>
              <w:rPr>
                <w:color w:val="0F243E" w:themeColor="text2" w:themeShade="80"/>
                <w:sz w:val="24"/>
              </w:rPr>
            </w:pPr>
            <w:r w:rsidRPr="00220424">
              <w:rPr>
                <w:b/>
                <w:color w:val="0F243E" w:themeColor="text2" w:themeShade="80"/>
                <w:sz w:val="24"/>
              </w:rPr>
              <w:t>N° ore totali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>
              <w:rPr>
                <w:color w:val="0F243E" w:themeColor="text2" w:themeShade="80"/>
                <w:sz w:val="24"/>
              </w:rPr>
              <w:t>10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>
              <w:rPr>
                <w:color w:val="0F243E" w:themeColor="text2" w:themeShade="80"/>
                <w:sz w:val="24"/>
              </w:rPr>
              <w:t>8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>
              <w:rPr>
                <w:color w:val="0F243E" w:themeColor="text2" w:themeShade="80"/>
                <w:sz w:val="24"/>
              </w:rPr>
              <w:t>6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 w:rsidRPr="00220424">
              <w:rPr>
                <w:color w:val="0F243E" w:themeColor="text2" w:themeShade="80"/>
                <w:sz w:val="24"/>
              </w:rPr>
              <w:t>1</w:t>
            </w:r>
            <w:r>
              <w:rPr>
                <w:color w:val="0F243E" w:themeColor="text2" w:themeShade="80"/>
                <w:sz w:val="24"/>
              </w:rPr>
              <w:t>4</w:t>
            </w:r>
          </w:p>
        </w:tc>
        <w:tc>
          <w:tcPr>
            <w:tcW w:w="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51B4" w:rsidRPr="005151B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>
              <w:rPr>
                <w:color w:val="0F243E" w:themeColor="text2" w:themeShade="80"/>
                <w:sz w:val="24"/>
              </w:rPr>
              <w:t>10</w:t>
            </w:r>
          </w:p>
        </w:tc>
        <w:tc>
          <w:tcPr>
            <w:tcW w:w="5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51B4" w:rsidRPr="00220424" w:rsidRDefault="005151B4" w:rsidP="005151B4">
            <w:pPr>
              <w:jc w:val="center"/>
              <w:rPr>
                <w:color w:val="0F243E" w:themeColor="text2" w:themeShade="80"/>
                <w:sz w:val="24"/>
              </w:rPr>
            </w:pPr>
            <w:r>
              <w:rPr>
                <w:color w:val="0F243E" w:themeColor="text2" w:themeShade="80"/>
                <w:sz w:val="24"/>
              </w:rPr>
              <w:t>18</w:t>
            </w:r>
          </w:p>
        </w:tc>
      </w:tr>
    </w:tbl>
    <w:p w:rsidR="009E1490" w:rsidRDefault="009E1490">
      <w:pPr>
        <w:tabs>
          <w:tab w:val="left" w:pos="426"/>
        </w:tabs>
        <w:spacing w:before="120"/>
        <w:jc w:val="both"/>
        <w:rPr>
          <w:i/>
          <w:color w:val="0F243E" w:themeColor="text2" w:themeShade="80"/>
          <w:sz w:val="28"/>
        </w:rPr>
      </w:pPr>
    </w:p>
    <w:p w:rsidR="00B24923" w:rsidRPr="009E1490" w:rsidRDefault="00B24923">
      <w:pPr>
        <w:tabs>
          <w:tab w:val="left" w:pos="426"/>
        </w:tabs>
        <w:spacing w:before="120"/>
        <w:jc w:val="both"/>
        <w:rPr>
          <w:i/>
          <w:color w:val="0F243E" w:themeColor="text2" w:themeShade="80"/>
          <w:sz w:val="28"/>
        </w:rPr>
      </w:pPr>
      <w:r w:rsidRPr="00220424">
        <w:rPr>
          <w:i/>
          <w:color w:val="0F243E" w:themeColor="text2" w:themeShade="80"/>
          <w:sz w:val="28"/>
        </w:rPr>
        <w:t>Strategie</w:t>
      </w:r>
    </w:p>
    <w:p w:rsidR="00B24923" w:rsidRPr="00220424" w:rsidRDefault="00B24923">
      <w:pPr>
        <w:numPr>
          <w:ilvl w:val="0"/>
          <w:numId w:val="6"/>
        </w:numPr>
        <w:tabs>
          <w:tab w:val="left" w:pos="851"/>
        </w:tabs>
        <w:spacing w:before="60"/>
        <w:ind w:left="851" w:hanging="284"/>
        <w:jc w:val="both"/>
        <w:rPr>
          <w:color w:val="0F243E" w:themeColor="text2" w:themeShade="80"/>
          <w:sz w:val="24"/>
        </w:rPr>
      </w:pPr>
      <w:r w:rsidRPr="00220424">
        <w:rPr>
          <w:color w:val="0F243E" w:themeColor="text2" w:themeShade="80"/>
          <w:sz w:val="24"/>
        </w:rPr>
        <w:t>Lezioni frontali</w:t>
      </w:r>
    </w:p>
    <w:p w:rsidR="00B24923" w:rsidRPr="00220424" w:rsidRDefault="00B24923">
      <w:pPr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color w:val="0F243E" w:themeColor="text2" w:themeShade="80"/>
          <w:sz w:val="24"/>
        </w:rPr>
      </w:pPr>
      <w:r w:rsidRPr="00220424">
        <w:rPr>
          <w:color w:val="0F243E" w:themeColor="text2" w:themeShade="80"/>
          <w:sz w:val="24"/>
        </w:rPr>
        <w:t>Scoperta guidata</w:t>
      </w:r>
    </w:p>
    <w:p w:rsidR="00B24923" w:rsidRPr="00220424" w:rsidRDefault="00B24923">
      <w:pPr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color w:val="0F243E" w:themeColor="text2" w:themeShade="80"/>
          <w:sz w:val="24"/>
        </w:rPr>
      </w:pPr>
      <w:r w:rsidRPr="00220424">
        <w:rPr>
          <w:color w:val="0F243E" w:themeColor="text2" w:themeShade="80"/>
          <w:sz w:val="24"/>
        </w:rPr>
        <w:t>Verifiche pratiche</w:t>
      </w:r>
    </w:p>
    <w:p w:rsidR="00B24923" w:rsidRPr="009E1490" w:rsidRDefault="00B24923">
      <w:pPr>
        <w:numPr>
          <w:ilvl w:val="0"/>
          <w:numId w:val="6"/>
        </w:numPr>
        <w:tabs>
          <w:tab w:val="left" w:pos="851"/>
        </w:tabs>
        <w:ind w:left="851" w:hanging="284"/>
        <w:jc w:val="both"/>
        <w:rPr>
          <w:i/>
          <w:color w:val="0F243E" w:themeColor="text2" w:themeShade="80"/>
          <w:sz w:val="28"/>
        </w:rPr>
      </w:pPr>
      <w:r w:rsidRPr="00220424">
        <w:rPr>
          <w:color w:val="0F243E" w:themeColor="text2" w:themeShade="80"/>
          <w:sz w:val="24"/>
        </w:rPr>
        <w:t>Simulazioni al PC</w:t>
      </w:r>
    </w:p>
    <w:p w:rsidR="009E1490" w:rsidRPr="00220424" w:rsidRDefault="009E1490" w:rsidP="009E1490">
      <w:pPr>
        <w:tabs>
          <w:tab w:val="left" w:pos="851"/>
        </w:tabs>
        <w:ind w:left="851"/>
        <w:jc w:val="both"/>
        <w:rPr>
          <w:i/>
          <w:color w:val="0F243E" w:themeColor="text2" w:themeShade="80"/>
          <w:sz w:val="28"/>
        </w:rPr>
      </w:pPr>
    </w:p>
    <w:p w:rsidR="00B24923" w:rsidRPr="00220424" w:rsidRDefault="00B24923">
      <w:pPr>
        <w:tabs>
          <w:tab w:val="left" w:pos="426"/>
        </w:tabs>
        <w:spacing w:before="120"/>
        <w:jc w:val="both"/>
        <w:rPr>
          <w:color w:val="0F243E" w:themeColor="text2" w:themeShade="80"/>
          <w:sz w:val="24"/>
        </w:rPr>
      </w:pPr>
      <w:r w:rsidRPr="00220424">
        <w:rPr>
          <w:i/>
          <w:color w:val="0F243E" w:themeColor="text2" w:themeShade="80"/>
          <w:sz w:val="28"/>
        </w:rPr>
        <w:t>Strumenti di verifica</w:t>
      </w:r>
    </w:p>
    <w:p w:rsidR="00B24923" w:rsidRPr="009E1490" w:rsidRDefault="009E1490" w:rsidP="009E1490">
      <w:pPr>
        <w:numPr>
          <w:ilvl w:val="0"/>
          <w:numId w:val="13"/>
        </w:numPr>
        <w:tabs>
          <w:tab w:val="left" w:pos="851"/>
        </w:tabs>
        <w:ind w:left="851" w:hanging="284"/>
        <w:jc w:val="both"/>
        <w:rPr>
          <w:color w:val="0F243E" w:themeColor="text2" w:themeShade="80"/>
          <w:sz w:val="24"/>
        </w:rPr>
      </w:pPr>
      <w:r w:rsidRPr="009E1490">
        <w:rPr>
          <w:color w:val="0F243E" w:themeColor="text2" w:themeShade="80"/>
          <w:sz w:val="24"/>
        </w:rPr>
        <w:t>Prove scritte</w:t>
      </w:r>
      <w:r>
        <w:rPr>
          <w:color w:val="0F243E" w:themeColor="text2" w:themeShade="80"/>
          <w:sz w:val="24"/>
        </w:rPr>
        <w:t>,</w:t>
      </w:r>
      <w:r w:rsidR="00B24923" w:rsidRPr="009E1490">
        <w:rPr>
          <w:color w:val="0F243E" w:themeColor="text2" w:themeShade="80"/>
          <w:sz w:val="24"/>
        </w:rPr>
        <w:t xml:space="preserve"> pratiche e relazioni</w:t>
      </w:r>
    </w:p>
    <w:p w:rsidR="00B24923" w:rsidRPr="00220424" w:rsidRDefault="00B24923">
      <w:pPr>
        <w:numPr>
          <w:ilvl w:val="0"/>
          <w:numId w:val="13"/>
        </w:numPr>
        <w:tabs>
          <w:tab w:val="left" w:pos="851"/>
        </w:tabs>
        <w:ind w:left="851" w:hanging="284"/>
        <w:jc w:val="both"/>
        <w:rPr>
          <w:i/>
          <w:color w:val="0F243E" w:themeColor="text2" w:themeShade="80"/>
          <w:sz w:val="28"/>
        </w:rPr>
      </w:pPr>
      <w:r w:rsidRPr="00220424">
        <w:rPr>
          <w:color w:val="0F243E" w:themeColor="text2" w:themeShade="80"/>
          <w:sz w:val="24"/>
        </w:rPr>
        <w:t>Prove strutturate</w:t>
      </w:r>
      <w:r w:rsidR="009E1490">
        <w:rPr>
          <w:color w:val="0F243E" w:themeColor="text2" w:themeShade="80"/>
          <w:sz w:val="24"/>
        </w:rPr>
        <w:t xml:space="preserve"> al PC</w:t>
      </w:r>
    </w:p>
    <w:p w:rsidR="009E1490" w:rsidRDefault="009E1490">
      <w:pPr>
        <w:tabs>
          <w:tab w:val="left" w:pos="426"/>
        </w:tabs>
        <w:spacing w:before="120"/>
        <w:jc w:val="both"/>
        <w:rPr>
          <w:i/>
          <w:color w:val="0F243E" w:themeColor="text2" w:themeShade="80"/>
          <w:sz w:val="28"/>
        </w:rPr>
      </w:pPr>
    </w:p>
    <w:p w:rsidR="009E1490" w:rsidRDefault="00F55C0B">
      <w:pPr>
        <w:tabs>
          <w:tab w:val="left" w:pos="426"/>
        </w:tabs>
        <w:spacing w:before="120" w:after="120"/>
        <w:jc w:val="both"/>
        <w:rPr>
          <w:i/>
          <w:color w:val="0F243E" w:themeColor="text2" w:themeShade="80"/>
          <w:sz w:val="28"/>
        </w:rPr>
      </w:pPr>
      <w:r>
        <w:rPr>
          <w:i/>
          <w:color w:val="0F243E" w:themeColor="text2" w:themeShade="80"/>
          <w:sz w:val="28"/>
        </w:rPr>
        <w:t xml:space="preserve"> </w:t>
      </w:r>
    </w:p>
    <w:p w:rsidR="00B24923" w:rsidRPr="00220424" w:rsidRDefault="00B24923">
      <w:pPr>
        <w:tabs>
          <w:tab w:val="left" w:pos="426"/>
        </w:tabs>
        <w:spacing w:before="120" w:after="120"/>
        <w:jc w:val="both"/>
        <w:rPr>
          <w:color w:val="0F243E" w:themeColor="text2" w:themeShade="80"/>
          <w:sz w:val="28"/>
        </w:rPr>
      </w:pPr>
      <w:r w:rsidRPr="00220424">
        <w:rPr>
          <w:i/>
          <w:color w:val="0F243E" w:themeColor="text2" w:themeShade="80"/>
          <w:sz w:val="28"/>
        </w:rPr>
        <w:t>Pianificazione delle verifiche</w:t>
      </w:r>
    </w:p>
    <w:tbl>
      <w:tblPr>
        <w:tblW w:w="0" w:type="auto"/>
        <w:tblInd w:w="-1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1985"/>
        <w:gridCol w:w="1984"/>
        <w:gridCol w:w="2015"/>
      </w:tblGrid>
      <w:tr w:rsidR="00B24923" w:rsidRPr="00220424">
        <w:tc>
          <w:tcPr>
            <w:tcW w:w="77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923" w:rsidRPr="00220424" w:rsidRDefault="00B24923">
            <w:pPr>
              <w:pStyle w:val="Corpotesto"/>
              <w:jc w:val="center"/>
              <w:rPr>
                <w:color w:val="0F243E" w:themeColor="text2" w:themeShade="80"/>
              </w:rPr>
            </w:pPr>
            <w:r w:rsidRPr="00220424">
              <w:rPr>
                <w:color w:val="0F243E" w:themeColor="text2" w:themeShade="80"/>
                <w:sz w:val="28"/>
              </w:rPr>
              <w:t>Pianificazione delle prove</w:t>
            </w:r>
          </w:p>
        </w:tc>
      </w:tr>
      <w:tr w:rsidR="00B24923" w:rsidRPr="00220424"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923" w:rsidRPr="00220424" w:rsidRDefault="00B24923">
            <w:pPr>
              <w:pStyle w:val="Corpotesto"/>
              <w:jc w:val="center"/>
              <w:rPr>
                <w:color w:val="0F243E" w:themeColor="text2" w:themeShade="80"/>
              </w:rPr>
            </w:pPr>
            <w:r w:rsidRPr="00220424">
              <w:rPr>
                <w:color w:val="0F243E" w:themeColor="text2" w:themeShade="80"/>
              </w:rPr>
              <w:t>Prova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923" w:rsidRPr="00220424" w:rsidRDefault="00B24923">
            <w:pPr>
              <w:pStyle w:val="Corpotesto"/>
              <w:jc w:val="center"/>
              <w:rPr>
                <w:color w:val="0F243E" w:themeColor="text2" w:themeShade="80"/>
              </w:rPr>
            </w:pPr>
            <w:r w:rsidRPr="00220424">
              <w:rPr>
                <w:color w:val="0F243E" w:themeColor="text2" w:themeShade="80"/>
              </w:rPr>
              <w:t>Ottobre/</w:t>
            </w:r>
            <w:proofErr w:type="gramStart"/>
            <w:r w:rsidRPr="00220424">
              <w:rPr>
                <w:color w:val="0F243E" w:themeColor="text2" w:themeShade="80"/>
              </w:rPr>
              <w:t>Novembre</w:t>
            </w:r>
            <w:proofErr w:type="gram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923" w:rsidRPr="00220424" w:rsidRDefault="00B24923">
            <w:pPr>
              <w:pStyle w:val="Corpotesto"/>
              <w:jc w:val="center"/>
              <w:rPr>
                <w:color w:val="0F243E" w:themeColor="text2" w:themeShade="80"/>
              </w:rPr>
            </w:pPr>
            <w:r w:rsidRPr="00220424">
              <w:rPr>
                <w:color w:val="0F243E" w:themeColor="text2" w:themeShade="80"/>
              </w:rPr>
              <w:t>Gennaio/</w:t>
            </w:r>
            <w:proofErr w:type="gramStart"/>
            <w:r w:rsidRPr="00220424">
              <w:rPr>
                <w:color w:val="0F243E" w:themeColor="text2" w:themeShade="80"/>
              </w:rPr>
              <w:t>Febbraio</w:t>
            </w:r>
            <w:proofErr w:type="gramEnd"/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923" w:rsidRPr="00220424" w:rsidRDefault="00B24923">
            <w:pPr>
              <w:pStyle w:val="Corpotesto"/>
              <w:jc w:val="center"/>
              <w:rPr>
                <w:color w:val="0F243E" w:themeColor="text2" w:themeShade="80"/>
              </w:rPr>
            </w:pPr>
            <w:r w:rsidRPr="00220424">
              <w:rPr>
                <w:color w:val="0F243E" w:themeColor="text2" w:themeShade="80"/>
              </w:rPr>
              <w:t>Aprile/</w:t>
            </w:r>
            <w:proofErr w:type="gramStart"/>
            <w:r w:rsidRPr="00220424">
              <w:rPr>
                <w:color w:val="0F243E" w:themeColor="text2" w:themeShade="80"/>
              </w:rPr>
              <w:t>Maggio</w:t>
            </w:r>
            <w:proofErr w:type="gramEnd"/>
          </w:p>
        </w:tc>
      </w:tr>
      <w:tr w:rsidR="00B24923" w:rsidRPr="00220424"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923" w:rsidRPr="00220424" w:rsidRDefault="00B24923">
            <w:pPr>
              <w:pStyle w:val="Corpotesto"/>
              <w:rPr>
                <w:rFonts w:ascii="Wingdings 2" w:eastAsia="Wingdings 2" w:hAnsi="Wingdings 2" w:cs="Wingdings 2"/>
                <w:b/>
                <w:color w:val="0F243E" w:themeColor="text2" w:themeShade="80"/>
              </w:rPr>
            </w:pPr>
            <w:r w:rsidRPr="00220424">
              <w:rPr>
                <w:color w:val="0F243E" w:themeColor="text2" w:themeShade="80"/>
              </w:rPr>
              <w:t>Scritto</w:t>
            </w:r>
            <w:r w:rsidR="004A762C">
              <w:rPr>
                <w:color w:val="0F243E" w:themeColor="text2" w:themeShade="80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923" w:rsidRPr="00220424" w:rsidRDefault="00B24923">
            <w:pPr>
              <w:pStyle w:val="Corpotesto"/>
              <w:jc w:val="center"/>
              <w:rPr>
                <w:rFonts w:ascii="Wingdings 2" w:eastAsia="Wingdings 2" w:hAnsi="Wingdings 2" w:cs="Wingdings 2"/>
                <w:b/>
                <w:color w:val="0F243E" w:themeColor="text2" w:themeShade="80"/>
              </w:rPr>
            </w:pPr>
            <w:r w:rsidRPr="00220424">
              <w:rPr>
                <w:rFonts w:ascii="Wingdings 2" w:eastAsia="Wingdings 2" w:hAnsi="Wingdings 2" w:cs="Wingdings 2"/>
                <w:b/>
                <w:color w:val="0F243E" w:themeColor="text2" w:themeShade="80"/>
              </w:rPr>
              <w:t>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923" w:rsidRPr="00220424" w:rsidRDefault="00B24923">
            <w:pPr>
              <w:pStyle w:val="Corpotesto"/>
              <w:jc w:val="center"/>
              <w:rPr>
                <w:rFonts w:ascii="Wingdings 2" w:eastAsia="Wingdings 2" w:hAnsi="Wingdings 2" w:cs="Wingdings 2"/>
                <w:b/>
                <w:color w:val="0F243E" w:themeColor="text2" w:themeShade="80"/>
              </w:rPr>
            </w:pPr>
            <w:r w:rsidRPr="00220424">
              <w:rPr>
                <w:rFonts w:ascii="Wingdings 2" w:eastAsia="Wingdings 2" w:hAnsi="Wingdings 2" w:cs="Wingdings 2"/>
                <w:b/>
                <w:color w:val="0F243E" w:themeColor="text2" w:themeShade="80"/>
              </w:rPr>
              <w:t>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923" w:rsidRPr="00220424" w:rsidRDefault="00B24923">
            <w:pPr>
              <w:pStyle w:val="Corpotesto"/>
              <w:jc w:val="center"/>
              <w:rPr>
                <w:color w:val="0F243E" w:themeColor="text2" w:themeShade="80"/>
              </w:rPr>
            </w:pPr>
            <w:r w:rsidRPr="00220424">
              <w:rPr>
                <w:rFonts w:ascii="Wingdings 2" w:eastAsia="Wingdings 2" w:hAnsi="Wingdings 2" w:cs="Wingdings 2"/>
                <w:b/>
                <w:color w:val="0F243E" w:themeColor="text2" w:themeShade="80"/>
              </w:rPr>
              <w:t></w:t>
            </w:r>
          </w:p>
        </w:tc>
      </w:tr>
      <w:tr w:rsidR="00B24923" w:rsidRPr="00220424"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923" w:rsidRPr="00220424" w:rsidRDefault="009E1490">
            <w:pPr>
              <w:pStyle w:val="Corpotesto"/>
              <w:rPr>
                <w:rFonts w:ascii="Wingdings 2" w:eastAsia="Wingdings 2" w:hAnsi="Wingdings 2" w:cs="Wingdings 2"/>
                <w:b/>
                <w:color w:val="0F243E" w:themeColor="text2" w:themeShade="80"/>
              </w:rPr>
            </w:pPr>
            <w:r>
              <w:rPr>
                <w:color w:val="0F243E" w:themeColor="text2" w:themeShade="80"/>
              </w:rPr>
              <w:t>Test al PC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923" w:rsidRPr="00220424" w:rsidRDefault="009E1490">
            <w:pPr>
              <w:pStyle w:val="Corpotesto"/>
              <w:jc w:val="center"/>
              <w:rPr>
                <w:rFonts w:ascii="Wingdings 2" w:eastAsia="Wingdings 2" w:hAnsi="Wingdings 2" w:cs="Wingdings 2"/>
                <w:b/>
                <w:color w:val="0F243E" w:themeColor="text2" w:themeShade="80"/>
              </w:rPr>
            </w:pPr>
            <w:r>
              <w:rPr>
                <w:rFonts w:ascii="Wingdings 2" w:eastAsia="Wingdings 2" w:hAnsi="Wingdings 2" w:cs="Wingdings 2"/>
                <w:b/>
                <w:color w:val="0F243E" w:themeColor="text2" w:themeShade="80"/>
              </w:rPr>
              <w:t>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923" w:rsidRPr="00220424" w:rsidRDefault="00B24923">
            <w:pPr>
              <w:pStyle w:val="Corpotesto"/>
              <w:jc w:val="center"/>
              <w:rPr>
                <w:rFonts w:ascii="Wingdings 2" w:eastAsia="Wingdings 2" w:hAnsi="Wingdings 2" w:cs="Wingdings 2"/>
                <w:b/>
                <w:color w:val="0F243E" w:themeColor="text2" w:themeShade="80"/>
              </w:rPr>
            </w:pPr>
            <w:r w:rsidRPr="00220424">
              <w:rPr>
                <w:rFonts w:ascii="Wingdings 2" w:eastAsia="Wingdings 2" w:hAnsi="Wingdings 2" w:cs="Wingdings 2"/>
                <w:b/>
                <w:color w:val="0F243E" w:themeColor="text2" w:themeShade="80"/>
              </w:rPr>
              <w:t>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923" w:rsidRPr="00220424" w:rsidRDefault="009E1490">
            <w:pPr>
              <w:pStyle w:val="Corpotesto"/>
              <w:jc w:val="center"/>
              <w:rPr>
                <w:color w:val="0F243E" w:themeColor="text2" w:themeShade="80"/>
              </w:rPr>
            </w:pPr>
            <w:r>
              <w:rPr>
                <w:rFonts w:ascii="Wingdings 2" w:eastAsia="Wingdings 2" w:hAnsi="Wingdings 2" w:cs="Wingdings 2"/>
                <w:b/>
                <w:color w:val="0F243E" w:themeColor="text2" w:themeShade="80"/>
              </w:rPr>
              <w:t></w:t>
            </w:r>
          </w:p>
        </w:tc>
      </w:tr>
      <w:tr w:rsidR="00B24923" w:rsidRPr="00220424"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923" w:rsidRPr="00220424" w:rsidRDefault="00B24923">
            <w:pPr>
              <w:pStyle w:val="Corpotesto"/>
              <w:rPr>
                <w:rFonts w:ascii="Wingdings 2" w:eastAsia="Wingdings 2" w:hAnsi="Wingdings 2" w:cs="Wingdings 2"/>
                <w:b/>
                <w:color w:val="0F243E" w:themeColor="text2" w:themeShade="80"/>
              </w:rPr>
            </w:pPr>
            <w:r w:rsidRPr="00220424">
              <w:rPr>
                <w:color w:val="0F243E" w:themeColor="text2" w:themeShade="80"/>
              </w:rPr>
              <w:t>Pratico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923" w:rsidRPr="00220424" w:rsidRDefault="00B24923">
            <w:pPr>
              <w:pStyle w:val="Corpotesto"/>
              <w:jc w:val="center"/>
              <w:rPr>
                <w:rFonts w:ascii="Wingdings 2" w:eastAsia="Wingdings 2" w:hAnsi="Wingdings 2" w:cs="Wingdings 2"/>
                <w:b/>
                <w:color w:val="0F243E" w:themeColor="text2" w:themeShade="80"/>
              </w:rPr>
            </w:pPr>
            <w:r w:rsidRPr="00220424">
              <w:rPr>
                <w:rFonts w:ascii="Wingdings 2" w:eastAsia="Wingdings 2" w:hAnsi="Wingdings 2" w:cs="Wingdings 2"/>
                <w:b/>
                <w:color w:val="0F243E" w:themeColor="text2" w:themeShade="80"/>
              </w:rPr>
              <w:t>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4923" w:rsidRPr="00220424" w:rsidRDefault="00B24923">
            <w:pPr>
              <w:pStyle w:val="Corpotesto"/>
              <w:jc w:val="center"/>
              <w:rPr>
                <w:rFonts w:ascii="Wingdings 2" w:eastAsia="Wingdings 2" w:hAnsi="Wingdings 2" w:cs="Wingdings 2"/>
                <w:b/>
                <w:color w:val="0F243E" w:themeColor="text2" w:themeShade="80"/>
              </w:rPr>
            </w:pPr>
            <w:r w:rsidRPr="00220424">
              <w:rPr>
                <w:rFonts w:ascii="Wingdings 2" w:eastAsia="Wingdings 2" w:hAnsi="Wingdings 2" w:cs="Wingdings 2"/>
                <w:b/>
                <w:color w:val="0F243E" w:themeColor="text2" w:themeShade="80"/>
              </w:rPr>
              <w:t></w:t>
            </w:r>
          </w:p>
        </w:tc>
        <w:tc>
          <w:tcPr>
            <w:tcW w:w="2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923" w:rsidRPr="00220424" w:rsidRDefault="00B24923">
            <w:pPr>
              <w:pStyle w:val="Corpotesto"/>
              <w:jc w:val="center"/>
              <w:rPr>
                <w:color w:val="0F243E" w:themeColor="text2" w:themeShade="80"/>
              </w:rPr>
            </w:pPr>
            <w:r w:rsidRPr="00220424">
              <w:rPr>
                <w:rFonts w:ascii="Wingdings 2" w:eastAsia="Wingdings 2" w:hAnsi="Wingdings 2" w:cs="Wingdings 2"/>
                <w:b/>
                <w:color w:val="0F243E" w:themeColor="text2" w:themeShade="80"/>
              </w:rPr>
              <w:t></w:t>
            </w:r>
          </w:p>
        </w:tc>
      </w:tr>
    </w:tbl>
    <w:p w:rsidR="009E1490" w:rsidRDefault="009E1490">
      <w:pPr>
        <w:tabs>
          <w:tab w:val="left" w:pos="426"/>
        </w:tabs>
        <w:spacing w:before="120"/>
        <w:jc w:val="both"/>
        <w:rPr>
          <w:i/>
          <w:color w:val="0F243E" w:themeColor="text2" w:themeShade="80"/>
          <w:sz w:val="28"/>
        </w:rPr>
      </w:pPr>
    </w:p>
    <w:p w:rsidR="00B24923" w:rsidRPr="009E1490" w:rsidRDefault="00B24923">
      <w:pPr>
        <w:tabs>
          <w:tab w:val="left" w:pos="426"/>
        </w:tabs>
        <w:spacing w:before="120"/>
        <w:jc w:val="both"/>
        <w:rPr>
          <w:i/>
          <w:color w:val="0F243E" w:themeColor="text2" w:themeShade="80"/>
          <w:sz w:val="28"/>
        </w:rPr>
      </w:pPr>
      <w:r w:rsidRPr="00220424">
        <w:rPr>
          <w:i/>
          <w:color w:val="0F243E" w:themeColor="text2" w:themeShade="80"/>
          <w:sz w:val="28"/>
        </w:rPr>
        <w:t>Mezzi</w:t>
      </w:r>
    </w:p>
    <w:p w:rsidR="00B24923" w:rsidRPr="00220424" w:rsidRDefault="00B24923">
      <w:pPr>
        <w:numPr>
          <w:ilvl w:val="0"/>
          <w:numId w:val="6"/>
        </w:numPr>
        <w:tabs>
          <w:tab w:val="left" w:pos="851"/>
        </w:tabs>
        <w:spacing w:before="60"/>
        <w:ind w:left="851" w:hanging="284"/>
        <w:jc w:val="both"/>
        <w:rPr>
          <w:color w:val="0F243E" w:themeColor="text2" w:themeShade="80"/>
          <w:sz w:val="24"/>
        </w:rPr>
      </w:pPr>
      <w:r w:rsidRPr="00220424">
        <w:rPr>
          <w:color w:val="0F243E" w:themeColor="text2" w:themeShade="80"/>
          <w:sz w:val="24"/>
        </w:rPr>
        <w:t>Libri di testo</w:t>
      </w:r>
    </w:p>
    <w:p w:rsidR="00B24923" w:rsidRPr="00220424" w:rsidRDefault="00B24923">
      <w:pPr>
        <w:numPr>
          <w:ilvl w:val="0"/>
          <w:numId w:val="12"/>
        </w:numPr>
        <w:tabs>
          <w:tab w:val="left" w:pos="851"/>
        </w:tabs>
        <w:ind w:left="851" w:hanging="284"/>
        <w:rPr>
          <w:color w:val="0F243E" w:themeColor="text2" w:themeShade="80"/>
          <w:sz w:val="24"/>
        </w:rPr>
      </w:pPr>
      <w:r w:rsidRPr="00220424">
        <w:rPr>
          <w:color w:val="0F243E" w:themeColor="text2" w:themeShade="80"/>
          <w:sz w:val="24"/>
        </w:rPr>
        <w:t>Personal computer</w:t>
      </w:r>
    </w:p>
    <w:p w:rsidR="00B24923" w:rsidRDefault="00B24923">
      <w:pPr>
        <w:numPr>
          <w:ilvl w:val="0"/>
          <w:numId w:val="12"/>
        </w:numPr>
        <w:tabs>
          <w:tab w:val="left" w:pos="851"/>
        </w:tabs>
        <w:ind w:left="851" w:hanging="284"/>
        <w:rPr>
          <w:color w:val="0F243E" w:themeColor="text2" w:themeShade="80"/>
          <w:sz w:val="24"/>
        </w:rPr>
      </w:pPr>
      <w:r w:rsidRPr="00220424">
        <w:rPr>
          <w:color w:val="0F243E" w:themeColor="text2" w:themeShade="80"/>
          <w:sz w:val="24"/>
        </w:rPr>
        <w:t>Pacchetto Office</w:t>
      </w:r>
    </w:p>
    <w:p w:rsidR="009E1490" w:rsidRDefault="009E1490">
      <w:pPr>
        <w:numPr>
          <w:ilvl w:val="0"/>
          <w:numId w:val="12"/>
        </w:numPr>
        <w:tabs>
          <w:tab w:val="left" w:pos="851"/>
        </w:tabs>
        <w:ind w:left="851" w:hanging="284"/>
        <w:rPr>
          <w:color w:val="0F243E" w:themeColor="text2" w:themeShade="80"/>
          <w:sz w:val="24"/>
        </w:rPr>
      </w:pPr>
      <w:r>
        <w:rPr>
          <w:color w:val="0F243E" w:themeColor="text2" w:themeShade="80"/>
          <w:sz w:val="24"/>
        </w:rPr>
        <w:t>Rete Internet</w:t>
      </w:r>
    </w:p>
    <w:p w:rsidR="009E1490" w:rsidRPr="00220424" w:rsidRDefault="009E1490" w:rsidP="009E1490">
      <w:pPr>
        <w:tabs>
          <w:tab w:val="left" w:pos="851"/>
        </w:tabs>
        <w:ind w:left="851"/>
        <w:rPr>
          <w:color w:val="0F243E" w:themeColor="text2" w:themeShade="80"/>
          <w:sz w:val="24"/>
        </w:rPr>
      </w:pPr>
    </w:p>
    <w:p w:rsidR="00B24923" w:rsidRPr="00220424" w:rsidRDefault="00B24923">
      <w:pPr>
        <w:tabs>
          <w:tab w:val="left" w:pos="426"/>
        </w:tabs>
        <w:spacing w:before="120"/>
        <w:jc w:val="both"/>
        <w:rPr>
          <w:color w:val="0F243E" w:themeColor="text2" w:themeShade="80"/>
          <w:sz w:val="24"/>
        </w:rPr>
      </w:pPr>
      <w:r w:rsidRPr="00220424">
        <w:rPr>
          <w:i/>
          <w:color w:val="0F243E" w:themeColor="text2" w:themeShade="80"/>
          <w:sz w:val="28"/>
        </w:rPr>
        <w:t>Spazi</w:t>
      </w:r>
    </w:p>
    <w:p w:rsidR="00B24923" w:rsidRPr="00132ACC" w:rsidRDefault="00B24923">
      <w:pPr>
        <w:numPr>
          <w:ilvl w:val="0"/>
          <w:numId w:val="5"/>
        </w:numPr>
        <w:tabs>
          <w:tab w:val="left" w:pos="851"/>
        </w:tabs>
        <w:ind w:left="851" w:hanging="284"/>
        <w:rPr>
          <w:color w:val="0F243E" w:themeColor="text2" w:themeShade="80"/>
        </w:rPr>
      </w:pPr>
      <w:r w:rsidRPr="00220424">
        <w:rPr>
          <w:color w:val="0F243E" w:themeColor="text2" w:themeShade="80"/>
          <w:sz w:val="24"/>
        </w:rPr>
        <w:t>Laboratori</w:t>
      </w:r>
      <w:r w:rsidR="009E1490">
        <w:rPr>
          <w:color w:val="0F243E" w:themeColor="text2" w:themeShade="80"/>
          <w:sz w:val="24"/>
        </w:rPr>
        <w:t>o</w:t>
      </w:r>
      <w:r w:rsidRPr="00220424">
        <w:rPr>
          <w:color w:val="0F243E" w:themeColor="text2" w:themeShade="80"/>
          <w:sz w:val="24"/>
        </w:rPr>
        <w:t xml:space="preserve"> di informatica</w:t>
      </w:r>
    </w:p>
    <w:p w:rsidR="00E86068" w:rsidRDefault="00E86068" w:rsidP="00E86068">
      <w:pPr>
        <w:tabs>
          <w:tab w:val="left" w:pos="851"/>
        </w:tabs>
        <w:spacing w:line="360" w:lineRule="auto"/>
        <w:rPr>
          <w:color w:val="0F243E" w:themeColor="text2" w:themeShade="80"/>
          <w:sz w:val="24"/>
          <w:szCs w:val="24"/>
        </w:rPr>
      </w:pPr>
    </w:p>
    <w:p w:rsidR="00E86068" w:rsidRPr="00E86068" w:rsidRDefault="00E86068" w:rsidP="00E86068">
      <w:pPr>
        <w:tabs>
          <w:tab w:val="left" w:pos="851"/>
        </w:tabs>
        <w:spacing w:line="360" w:lineRule="auto"/>
        <w:rPr>
          <w:color w:val="0F243E" w:themeColor="text2" w:themeShade="80"/>
          <w:sz w:val="24"/>
          <w:szCs w:val="24"/>
        </w:rPr>
        <w:sectPr w:rsidR="00E86068" w:rsidRPr="00E86068" w:rsidSect="005F59C8">
          <w:headerReference w:type="default" r:id="rId9"/>
          <w:pgSz w:w="11906" w:h="16838"/>
          <w:pgMar w:top="709" w:right="1134" w:bottom="851" w:left="1134" w:header="567" w:footer="720" w:gutter="0"/>
          <w:cols w:space="720"/>
          <w:docGrid w:linePitch="360"/>
        </w:sectPr>
      </w:pPr>
    </w:p>
    <w:p w:rsidR="0029646F" w:rsidRPr="00F300BC" w:rsidRDefault="0029646F" w:rsidP="00296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line="360" w:lineRule="auto"/>
        <w:ind w:right="-31"/>
        <w:rPr>
          <w:b/>
          <w:color w:val="FF0000"/>
          <w:sz w:val="28"/>
          <w:szCs w:val="24"/>
        </w:rPr>
      </w:pPr>
      <w:r w:rsidRPr="001B6923">
        <w:rPr>
          <w:b/>
          <w:color w:val="FF0000"/>
          <w:sz w:val="28"/>
          <w:szCs w:val="24"/>
          <w:highlight w:val="yellow"/>
        </w:rPr>
        <w:lastRenderedPageBreak/>
        <w:t>PROPOSTA GRIGLIA DI VALUTAZIONE</w:t>
      </w:r>
      <w:r w:rsidRPr="00854537">
        <w:rPr>
          <w:b/>
          <w:color w:val="FF0000"/>
          <w:sz w:val="28"/>
          <w:szCs w:val="24"/>
          <w:highlight w:val="yellow"/>
        </w:rPr>
        <w:t xml:space="preserve"> DELLE CONOSCENZE</w:t>
      </w:r>
      <w:r w:rsidR="00E51575">
        <w:rPr>
          <w:b/>
          <w:color w:val="FF0000"/>
          <w:sz w:val="28"/>
          <w:szCs w:val="24"/>
          <w:highlight w:val="yellow"/>
        </w:rPr>
        <w:t xml:space="preserve">/ABILITÀ </w:t>
      </w:r>
      <w:r>
        <w:rPr>
          <w:b/>
          <w:color w:val="1F497D" w:themeColor="text2"/>
          <w:sz w:val="28"/>
          <w:szCs w:val="24"/>
        </w:rPr>
        <w:t>SICUREZZA NEI LUOGHI</w:t>
      </w:r>
      <w:r w:rsidR="00E51575">
        <w:rPr>
          <w:b/>
          <w:color w:val="1F497D" w:themeColor="text2"/>
          <w:sz w:val="28"/>
          <w:szCs w:val="24"/>
        </w:rPr>
        <w:t xml:space="preserve"> DI LAVORO</w:t>
      </w:r>
    </w:p>
    <w:tbl>
      <w:tblPr>
        <w:tblStyle w:val="Grigliatabella"/>
        <w:tblW w:w="15559" w:type="dxa"/>
        <w:tblLayout w:type="fixed"/>
        <w:tblLook w:val="04A0" w:firstRow="1" w:lastRow="0" w:firstColumn="1" w:lastColumn="0" w:noHBand="0" w:noVBand="1"/>
      </w:tblPr>
      <w:tblGrid>
        <w:gridCol w:w="1934"/>
        <w:gridCol w:w="4974"/>
        <w:gridCol w:w="2409"/>
        <w:gridCol w:w="15"/>
        <w:gridCol w:w="1032"/>
        <w:gridCol w:w="87"/>
        <w:gridCol w:w="1047"/>
        <w:gridCol w:w="87"/>
        <w:gridCol w:w="992"/>
        <w:gridCol w:w="54"/>
        <w:gridCol w:w="1364"/>
        <w:gridCol w:w="33"/>
        <w:gridCol w:w="1531"/>
      </w:tblGrid>
      <w:tr w:rsidR="0029646F" w:rsidRPr="00F52D78" w:rsidTr="00AF5401">
        <w:tc>
          <w:tcPr>
            <w:tcW w:w="1555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9646F" w:rsidRPr="00F300BC" w:rsidRDefault="0029646F" w:rsidP="00880A24">
            <w:pPr>
              <w:jc w:val="center"/>
              <w:rPr>
                <w:rFonts w:cs="Calibri"/>
                <w:b/>
                <w:color w:val="FF0000"/>
                <w:sz w:val="24"/>
                <w:szCs w:val="22"/>
              </w:rPr>
            </w:pPr>
          </w:p>
        </w:tc>
      </w:tr>
      <w:tr w:rsidR="0029646F" w:rsidRPr="00F52D78" w:rsidTr="00AF5401">
        <w:tc>
          <w:tcPr>
            <w:tcW w:w="9317" w:type="dxa"/>
            <w:gridSpan w:val="3"/>
            <w:tcBorders>
              <w:top w:val="nil"/>
              <w:left w:val="nil"/>
            </w:tcBorders>
          </w:tcPr>
          <w:p w:rsidR="0029646F" w:rsidRPr="00F52D78" w:rsidRDefault="0029646F" w:rsidP="00880A24">
            <w:pPr>
              <w:tabs>
                <w:tab w:val="left" w:pos="851"/>
              </w:tabs>
              <w:spacing w:line="360" w:lineRule="auto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6242" w:type="dxa"/>
            <w:gridSpan w:val="10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29646F" w:rsidRPr="00F300BC" w:rsidRDefault="0029646F" w:rsidP="00880A24">
            <w:pPr>
              <w:jc w:val="center"/>
              <w:rPr>
                <w:rFonts w:cs="Calibri"/>
                <w:b/>
                <w:color w:val="FF0000"/>
                <w:sz w:val="22"/>
                <w:szCs w:val="22"/>
              </w:rPr>
            </w:pPr>
            <w:r w:rsidRPr="00F300BC">
              <w:rPr>
                <w:rFonts w:cs="Calibri"/>
                <w:b/>
                <w:color w:val="FF0000"/>
                <w:sz w:val="24"/>
                <w:szCs w:val="22"/>
              </w:rPr>
              <w:t>VALUTAZIONE</w:t>
            </w:r>
          </w:p>
        </w:tc>
      </w:tr>
      <w:tr w:rsidR="0029646F" w:rsidRPr="00F52D78" w:rsidTr="00AF5401">
        <w:tc>
          <w:tcPr>
            <w:tcW w:w="1936" w:type="dxa"/>
          </w:tcPr>
          <w:p w:rsidR="0029646F" w:rsidRPr="00F52D78" w:rsidRDefault="0029646F" w:rsidP="00880A24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F52D78">
              <w:rPr>
                <w:b/>
                <w:color w:val="0F243E" w:themeColor="text2" w:themeShade="80"/>
                <w:sz w:val="24"/>
                <w:szCs w:val="24"/>
              </w:rPr>
              <w:t>COMPETENZ</w:t>
            </w:r>
            <w:r>
              <w:rPr>
                <w:b/>
                <w:color w:val="0F243E" w:themeColor="text2" w:themeShade="80"/>
                <w:sz w:val="24"/>
                <w:szCs w:val="24"/>
              </w:rPr>
              <w:t>E</w:t>
            </w:r>
          </w:p>
        </w:tc>
        <w:tc>
          <w:tcPr>
            <w:tcW w:w="4971" w:type="dxa"/>
          </w:tcPr>
          <w:p w:rsidR="0029646F" w:rsidRPr="00F52D78" w:rsidRDefault="00252D33" w:rsidP="00880A24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CONOSCENZE</w:t>
            </w:r>
          </w:p>
        </w:tc>
        <w:tc>
          <w:tcPr>
            <w:tcW w:w="2410" w:type="dxa"/>
          </w:tcPr>
          <w:p w:rsidR="0029646F" w:rsidRDefault="0029646F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DESCRITTORE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29646F" w:rsidRPr="00F52D78" w:rsidRDefault="0029646F" w:rsidP="00880A24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Conosce e descrive…</w:t>
            </w:r>
          </w:p>
        </w:tc>
        <w:tc>
          <w:tcPr>
            <w:tcW w:w="1134" w:type="dxa"/>
            <w:gridSpan w:val="3"/>
          </w:tcPr>
          <w:p w:rsidR="0029646F" w:rsidRPr="00F52D78" w:rsidRDefault="0029646F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Iniziale</w:t>
            </w:r>
          </w:p>
          <w:p w:rsidR="0029646F" w:rsidRPr="00F52D78" w:rsidRDefault="0029646F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sym w:font="Symbol" w:char="F0A3"/>
            </w:r>
            <w:r w:rsidRPr="00F52D78">
              <w:rPr>
                <w:rFonts w:cs="Calibri"/>
                <w:b/>
                <w:sz w:val="22"/>
                <w:szCs w:val="22"/>
              </w:rPr>
              <w:t xml:space="preserve"> 4</w:t>
            </w:r>
          </w:p>
        </w:tc>
        <w:tc>
          <w:tcPr>
            <w:tcW w:w="1134" w:type="dxa"/>
            <w:gridSpan w:val="2"/>
          </w:tcPr>
          <w:p w:rsidR="0029646F" w:rsidRPr="00F52D78" w:rsidRDefault="0029646F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Parziale</w:t>
            </w:r>
          </w:p>
          <w:p w:rsidR="0029646F" w:rsidRDefault="0029646F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5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29646F" w:rsidRPr="00F52D78" w:rsidRDefault="0029646F" w:rsidP="00880A24">
            <w:pPr>
              <w:rPr>
                <w:rFonts w:cs="Calibri"/>
                <w:b/>
                <w:strike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29646F" w:rsidRPr="00F52D78" w:rsidRDefault="0029646F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BASE</w:t>
            </w:r>
          </w:p>
          <w:p w:rsidR="0029646F" w:rsidRDefault="0029646F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6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29646F" w:rsidRPr="00F52D78" w:rsidRDefault="0029646F" w:rsidP="00880A24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29646F" w:rsidRPr="00F52D78" w:rsidRDefault="0029646F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Intermedio</w:t>
            </w:r>
          </w:p>
          <w:p w:rsidR="0029646F" w:rsidRDefault="0029646F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7-8</w:t>
            </w:r>
          </w:p>
          <w:p w:rsidR="0029646F" w:rsidRPr="00F52D78" w:rsidRDefault="0029646F" w:rsidP="00880A24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64" w:type="dxa"/>
            <w:gridSpan w:val="2"/>
          </w:tcPr>
          <w:p w:rsidR="0029646F" w:rsidRPr="00F52D78" w:rsidRDefault="0029646F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Avanzato</w:t>
            </w:r>
          </w:p>
          <w:p w:rsidR="0029646F" w:rsidRPr="002F06CC" w:rsidRDefault="0029646F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9-10</w:t>
            </w:r>
          </w:p>
        </w:tc>
      </w:tr>
      <w:tr w:rsidR="00E51575" w:rsidTr="00AF5401">
        <w:trPr>
          <w:trHeight w:val="715"/>
        </w:trPr>
        <w:tc>
          <w:tcPr>
            <w:tcW w:w="1936" w:type="dxa"/>
            <w:vMerge w:val="restart"/>
            <w:vAlign w:val="center"/>
          </w:tcPr>
          <w:p w:rsidR="00E51575" w:rsidRDefault="00E51575" w:rsidP="00AF5401">
            <w:pPr>
              <w:tabs>
                <w:tab w:val="left" w:pos="851"/>
              </w:tabs>
              <w:jc w:val="center"/>
              <w:rPr>
                <w:b/>
                <w:sz w:val="24"/>
              </w:rPr>
            </w:pPr>
            <w:r w:rsidRPr="009631EB">
              <w:rPr>
                <w:b/>
                <w:sz w:val="24"/>
              </w:rPr>
              <w:t>N°</w:t>
            </w:r>
            <w:r>
              <w:rPr>
                <w:b/>
                <w:sz w:val="24"/>
              </w:rPr>
              <w:t>11</w:t>
            </w:r>
          </w:p>
          <w:p w:rsidR="00E51575" w:rsidRDefault="00E51575" w:rsidP="00AF5401">
            <w:pPr>
              <w:tabs>
                <w:tab w:val="left" w:pos="851"/>
              </w:tabs>
              <w:jc w:val="center"/>
              <w:rPr>
                <w:b/>
                <w:sz w:val="24"/>
              </w:rPr>
            </w:pPr>
            <w:r w:rsidRPr="009631EB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 xml:space="preserve">rea </w:t>
            </w:r>
            <w:r w:rsidRPr="009631EB">
              <w:rPr>
                <w:b/>
                <w:sz w:val="24"/>
              </w:rPr>
              <w:t>G</w:t>
            </w:r>
            <w:r>
              <w:rPr>
                <w:b/>
                <w:sz w:val="24"/>
              </w:rPr>
              <w:t>enerale</w:t>
            </w:r>
          </w:p>
          <w:p w:rsidR="00E51575" w:rsidRDefault="00E51575" w:rsidP="00AF5401">
            <w:pPr>
              <w:tabs>
                <w:tab w:val="left" w:pos="851"/>
              </w:tabs>
              <w:jc w:val="center"/>
              <w:rPr>
                <w:b/>
                <w:sz w:val="24"/>
              </w:rPr>
            </w:pPr>
          </w:p>
          <w:p w:rsidR="00E51575" w:rsidRDefault="00E51575" w:rsidP="00AF5401">
            <w:pPr>
              <w:tabs>
                <w:tab w:val="lef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N°6 </w:t>
            </w:r>
          </w:p>
          <w:p w:rsidR="00E51575" w:rsidRDefault="00E51575" w:rsidP="00AF5401">
            <w:pPr>
              <w:tabs>
                <w:tab w:val="lef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Area Professionale</w:t>
            </w:r>
          </w:p>
        </w:tc>
        <w:tc>
          <w:tcPr>
            <w:tcW w:w="4971" w:type="dxa"/>
          </w:tcPr>
          <w:p w:rsidR="00E51575" w:rsidRPr="00F52D78" w:rsidRDefault="00E51575" w:rsidP="00AF5401">
            <w:pPr>
              <w:pStyle w:val="Default"/>
              <w:rPr>
                <w:color w:val="0F243E" w:themeColor="text2" w:themeShade="80"/>
              </w:rPr>
            </w:pPr>
            <w:r w:rsidRPr="00DC72F9">
              <w:t>Documento di valutazione del rischio</w:t>
            </w:r>
          </w:p>
        </w:tc>
        <w:tc>
          <w:tcPr>
            <w:tcW w:w="2410" w:type="dxa"/>
          </w:tcPr>
          <w:p w:rsidR="00E51575" w:rsidRDefault="00E51575" w:rsidP="00AF5401">
            <w:pPr>
              <w:tabs>
                <w:tab w:val="left" w:pos="851"/>
              </w:tabs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E51575" w:rsidRDefault="00E51575" w:rsidP="00AF5401">
            <w:pPr>
              <w:tabs>
                <w:tab w:val="left" w:pos="851"/>
              </w:tabs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1575" w:rsidRDefault="00E51575" w:rsidP="00AF5401">
            <w:pPr>
              <w:tabs>
                <w:tab w:val="left" w:pos="851"/>
              </w:tabs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575" w:rsidRDefault="00E51575" w:rsidP="00AF5401">
            <w:pPr>
              <w:tabs>
                <w:tab w:val="left" w:pos="851"/>
              </w:tabs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E51575" w:rsidRDefault="00E51575" w:rsidP="00AF5401">
            <w:pPr>
              <w:tabs>
                <w:tab w:val="left" w:pos="851"/>
              </w:tabs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64" w:type="dxa"/>
            <w:gridSpan w:val="2"/>
          </w:tcPr>
          <w:p w:rsidR="00E51575" w:rsidRDefault="00E51575" w:rsidP="00AF5401">
            <w:pPr>
              <w:tabs>
                <w:tab w:val="left" w:pos="851"/>
              </w:tabs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E51575" w:rsidTr="00AF5401">
        <w:trPr>
          <w:trHeight w:val="778"/>
        </w:trPr>
        <w:tc>
          <w:tcPr>
            <w:tcW w:w="1936" w:type="dxa"/>
            <w:vMerge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b/>
                <w:sz w:val="24"/>
              </w:rPr>
            </w:pPr>
          </w:p>
        </w:tc>
        <w:tc>
          <w:tcPr>
            <w:tcW w:w="4971" w:type="dxa"/>
          </w:tcPr>
          <w:p w:rsidR="00E51575" w:rsidRPr="00E51575" w:rsidRDefault="00E51575" w:rsidP="00E51575">
            <w:pPr>
              <w:pStyle w:val="Default"/>
              <w:jc w:val="both"/>
            </w:pPr>
            <w:r w:rsidRPr="00002D65">
              <w:t>Dispositivi e procedure di allerta in caso di emergenza</w:t>
            </w:r>
          </w:p>
        </w:tc>
        <w:tc>
          <w:tcPr>
            <w:tcW w:w="2410" w:type="dxa"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64" w:type="dxa"/>
            <w:gridSpan w:val="2"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E51575" w:rsidTr="00AF5401">
        <w:tc>
          <w:tcPr>
            <w:tcW w:w="1936" w:type="dxa"/>
            <w:vMerge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b/>
                <w:sz w:val="24"/>
              </w:rPr>
            </w:pPr>
          </w:p>
        </w:tc>
        <w:tc>
          <w:tcPr>
            <w:tcW w:w="4971" w:type="dxa"/>
          </w:tcPr>
          <w:p w:rsidR="00E51575" w:rsidRPr="00E51575" w:rsidRDefault="00E51575" w:rsidP="00E51575">
            <w:pPr>
              <w:pStyle w:val="Default"/>
              <w:jc w:val="both"/>
              <w:rPr>
                <w:rFonts w:cs="Times New Roman"/>
                <w:b/>
                <w:color w:val="FF0000"/>
                <w:sz w:val="28"/>
                <w:highlight w:val="yellow"/>
              </w:rPr>
            </w:pPr>
            <w:r w:rsidRPr="00E51575">
              <w:t>DPI e DPC</w:t>
            </w:r>
          </w:p>
        </w:tc>
        <w:tc>
          <w:tcPr>
            <w:tcW w:w="2410" w:type="dxa"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64" w:type="dxa"/>
            <w:gridSpan w:val="2"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E51575" w:rsidRPr="00F52D78" w:rsidTr="00AF5401">
        <w:tc>
          <w:tcPr>
            <w:tcW w:w="1555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E51575" w:rsidRPr="00F300BC" w:rsidRDefault="00E51575" w:rsidP="00E51575">
            <w:pPr>
              <w:rPr>
                <w:rFonts w:cs="Calibri"/>
                <w:b/>
                <w:color w:val="FF0000"/>
                <w:sz w:val="24"/>
                <w:szCs w:val="22"/>
              </w:rPr>
            </w:pPr>
          </w:p>
        </w:tc>
      </w:tr>
      <w:tr w:rsidR="00FF2598" w:rsidRPr="00F52D78" w:rsidTr="00AF5401">
        <w:tc>
          <w:tcPr>
            <w:tcW w:w="9337" w:type="dxa"/>
            <w:gridSpan w:val="4"/>
            <w:tcBorders>
              <w:top w:val="nil"/>
              <w:left w:val="nil"/>
            </w:tcBorders>
          </w:tcPr>
          <w:p w:rsidR="00E51575" w:rsidRPr="00F52D78" w:rsidRDefault="00E51575" w:rsidP="00880A24">
            <w:pPr>
              <w:tabs>
                <w:tab w:val="left" w:pos="851"/>
              </w:tabs>
              <w:spacing w:line="360" w:lineRule="auto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6222" w:type="dxa"/>
            <w:gridSpan w:val="9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E51575" w:rsidRPr="00F300BC" w:rsidRDefault="00E51575" w:rsidP="00880A24">
            <w:pPr>
              <w:jc w:val="center"/>
              <w:rPr>
                <w:rFonts w:cs="Calibri"/>
                <w:b/>
                <w:color w:val="FF0000"/>
                <w:sz w:val="22"/>
                <w:szCs w:val="22"/>
              </w:rPr>
            </w:pPr>
            <w:r w:rsidRPr="00F300BC">
              <w:rPr>
                <w:rFonts w:cs="Calibri"/>
                <w:b/>
                <w:color w:val="FF0000"/>
                <w:sz w:val="24"/>
                <w:szCs w:val="22"/>
              </w:rPr>
              <w:t>VALUTAZIONE</w:t>
            </w:r>
          </w:p>
        </w:tc>
      </w:tr>
      <w:tr w:rsidR="00FF2598" w:rsidRPr="00F52D78" w:rsidTr="00AF5401">
        <w:tc>
          <w:tcPr>
            <w:tcW w:w="1936" w:type="dxa"/>
          </w:tcPr>
          <w:p w:rsidR="00E51575" w:rsidRPr="00F52D78" w:rsidRDefault="00E51575" w:rsidP="00880A24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F52D78">
              <w:rPr>
                <w:b/>
                <w:color w:val="0F243E" w:themeColor="text2" w:themeShade="80"/>
                <w:sz w:val="24"/>
                <w:szCs w:val="24"/>
              </w:rPr>
              <w:t>COMPETENZ</w:t>
            </w:r>
            <w:r>
              <w:rPr>
                <w:b/>
                <w:color w:val="0F243E" w:themeColor="text2" w:themeShade="80"/>
                <w:sz w:val="24"/>
                <w:szCs w:val="24"/>
              </w:rPr>
              <w:t>E</w:t>
            </w:r>
          </w:p>
        </w:tc>
        <w:tc>
          <w:tcPr>
            <w:tcW w:w="4976" w:type="dxa"/>
          </w:tcPr>
          <w:p w:rsidR="00E51575" w:rsidRPr="00F52D78" w:rsidRDefault="00E51575" w:rsidP="00880A24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ABILITÀ</w:t>
            </w:r>
          </w:p>
        </w:tc>
        <w:tc>
          <w:tcPr>
            <w:tcW w:w="2425" w:type="dxa"/>
            <w:gridSpan w:val="2"/>
          </w:tcPr>
          <w:p w:rsidR="00E51575" w:rsidRDefault="00E51575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DESCRITTORE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E51575" w:rsidRPr="00F52D78" w:rsidRDefault="00FF2598" w:rsidP="00880A24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Applica/Comprende/Controlla ……</w:t>
            </w:r>
          </w:p>
        </w:tc>
        <w:tc>
          <w:tcPr>
            <w:tcW w:w="1032" w:type="dxa"/>
          </w:tcPr>
          <w:p w:rsidR="00E51575" w:rsidRPr="00F52D78" w:rsidRDefault="00FF2598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Non è in grado di ….</w:t>
            </w:r>
          </w:p>
          <w:p w:rsidR="00E51575" w:rsidRPr="00F52D78" w:rsidRDefault="00E51575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sym w:font="Symbol" w:char="F0A3"/>
            </w:r>
            <w:r w:rsidRPr="00F52D78">
              <w:rPr>
                <w:rFonts w:cs="Calibri"/>
                <w:b/>
                <w:sz w:val="22"/>
                <w:szCs w:val="22"/>
              </w:rPr>
              <w:t xml:space="preserve"> 4</w:t>
            </w:r>
          </w:p>
        </w:tc>
        <w:tc>
          <w:tcPr>
            <w:tcW w:w="1134" w:type="dxa"/>
            <w:gridSpan w:val="2"/>
          </w:tcPr>
          <w:p w:rsidR="00E51575" w:rsidRPr="00F52D78" w:rsidRDefault="00FF2598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…in modo impreciso</w:t>
            </w:r>
          </w:p>
          <w:p w:rsidR="00E51575" w:rsidRDefault="00E51575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5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E51575" w:rsidRPr="00F52D78" w:rsidRDefault="00E51575" w:rsidP="00880A24">
            <w:pPr>
              <w:rPr>
                <w:rFonts w:cs="Calibri"/>
                <w:b/>
                <w:strike/>
                <w:sz w:val="22"/>
                <w:szCs w:val="22"/>
              </w:rPr>
            </w:pPr>
          </w:p>
        </w:tc>
        <w:tc>
          <w:tcPr>
            <w:tcW w:w="1133" w:type="dxa"/>
            <w:gridSpan w:val="3"/>
            <w:shd w:val="clear" w:color="auto" w:fill="D9D9D9" w:themeFill="background1" w:themeFillShade="D9"/>
          </w:tcPr>
          <w:p w:rsidR="00E51575" w:rsidRPr="00F52D78" w:rsidRDefault="00FF2598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… in modo essenziale</w:t>
            </w:r>
          </w:p>
          <w:p w:rsidR="00E51575" w:rsidRDefault="00E51575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6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E51575" w:rsidRPr="00F52D78" w:rsidRDefault="00E51575" w:rsidP="00880A24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397" w:type="dxa"/>
            <w:gridSpan w:val="2"/>
          </w:tcPr>
          <w:p w:rsidR="00E51575" w:rsidRPr="00F52D78" w:rsidRDefault="00FF2598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…in modo consapevole e corretto</w:t>
            </w:r>
          </w:p>
          <w:p w:rsidR="00E51575" w:rsidRDefault="00E51575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7-8</w:t>
            </w:r>
          </w:p>
          <w:p w:rsidR="00E51575" w:rsidRPr="00F52D78" w:rsidRDefault="00E51575" w:rsidP="00880A24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26" w:type="dxa"/>
          </w:tcPr>
          <w:p w:rsidR="00FF2598" w:rsidRDefault="00FF2598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F2598">
              <w:rPr>
                <w:rFonts w:cs="Calibri"/>
                <w:b/>
                <w:sz w:val="22"/>
                <w:szCs w:val="22"/>
              </w:rPr>
              <w:t xml:space="preserve">… </w:t>
            </w:r>
            <w:r w:rsidR="00AF5401">
              <w:rPr>
                <w:rFonts w:cs="Calibri"/>
                <w:b/>
                <w:sz w:val="22"/>
                <w:szCs w:val="22"/>
              </w:rPr>
              <w:t xml:space="preserve">con </w:t>
            </w:r>
            <w:r w:rsidRPr="00FF2598">
              <w:rPr>
                <w:rFonts w:cs="Calibri"/>
                <w:b/>
                <w:sz w:val="22"/>
                <w:szCs w:val="22"/>
              </w:rPr>
              <w:t xml:space="preserve">piena sicurezza ed effettua analisi e </w:t>
            </w:r>
            <w:proofErr w:type="gramStart"/>
            <w:r w:rsidRPr="00FF2598">
              <w:rPr>
                <w:rFonts w:cs="Calibri"/>
                <w:b/>
                <w:sz w:val="22"/>
                <w:szCs w:val="22"/>
              </w:rPr>
              <w:t>sintesi  corrette</w:t>
            </w:r>
            <w:proofErr w:type="gramEnd"/>
            <w:r w:rsidRPr="00FF2598">
              <w:rPr>
                <w:rFonts w:cs="Calibri"/>
                <w:b/>
                <w:sz w:val="22"/>
                <w:szCs w:val="22"/>
              </w:rPr>
              <w:t>, approfondite e originali</w:t>
            </w:r>
          </w:p>
          <w:p w:rsidR="00E51575" w:rsidRPr="002F06CC" w:rsidRDefault="00E51575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9-10</w:t>
            </w:r>
          </w:p>
        </w:tc>
      </w:tr>
      <w:tr w:rsidR="00AF5401" w:rsidTr="00AF5401">
        <w:trPr>
          <w:trHeight w:val="715"/>
        </w:trPr>
        <w:tc>
          <w:tcPr>
            <w:tcW w:w="1936" w:type="dxa"/>
            <w:vMerge w:val="restart"/>
            <w:vAlign w:val="center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  <w:r w:rsidRPr="009631EB">
              <w:rPr>
                <w:b/>
                <w:sz w:val="24"/>
              </w:rPr>
              <w:t>N°</w:t>
            </w:r>
            <w:r>
              <w:rPr>
                <w:b/>
                <w:sz w:val="24"/>
              </w:rPr>
              <w:t>11</w:t>
            </w:r>
          </w:p>
          <w:p w:rsidR="00252D33" w:rsidRDefault="00252D33" w:rsidP="00880A24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  <w:r w:rsidRPr="009631EB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 xml:space="preserve">rea </w:t>
            </w:r>
            <w:r w:rsidRPr="009631EB">
              <w:rPr>
                <w:b/>
                <w:sz w:val="24"/>
              </w:rPr>
              <w:t>G</w:t>
            </w:r>
            <w:r>
              <w:rPr>
                <w:b/>
                <w:sz w:val="24"/>
              </w:rPr>
              <w:t>enerale</w:t>
            </w:r>
          </w:p>
          <w:p w:rsidR="00252D33" w:rsidRDefault="00252D33" w:rsidP="00880A24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</w:p>
          <w:p w:rsidR="00252D33" w:rsidRDefault="00252D33" w:rsidP="00880A24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N°6 </w:t>
            </w:r>
          </w:p>
          <w:p w:rsidR="00252D33" w:rsidRDefault="00252D33" w:rsidP="00880A24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Area Professionale</w:t>
            </w:r>
          </w:p>
        </w:tc>
        <w:tc>
          <w:tcPr>
            <w:tcW w:w="4976" w:type="dxa"/>
          </w:tcPr>
          <w:p w:rsidR="00252D33" w:rsidRPr="00252D33" w:rsidRDefault="00252D33" w:rsidP="00252D33">
            <w:pPr>
              <w:pStyle w:val="Default"/>
              <w:ind w:left="48"/>
              <w:jc w:val="both"/>
              <w:rPr>
                <w:rFonts w:cstheme="minorHAnsi"/>
              </w:rPr>
            </w:pPr>
            <w:r w:rsidRPr="009631EB">
              <w:rPr>
                <w:rFonts w:cstheme="minorHAnsi"/>
              </w:rPr>
              <w:t xml:space="preserve">Comprendere il ruolo della ricerca scientifica e della </w:t>
            </w:r>
            <w:proofErr w:type="gramStart"/>
            <w:r w:rsidRPr="009631EB">
              <w:rPr>
                <w:rFonts w:cstheme="minorHAnsi"/>
              </w:rPr>
              <w:t>tecnologia  nella</w:t>
            </w:r>
            <w:proofErr w:type="gramEnd"/>
            <w:r w:rsidRPr="009631EB">
              <w:rPr>
                <w:rFonts w:cstheme="minorHAnsi"/>
              </w:rPr>
              <w:t xml:space="preserve"> prevenzione dei rischi per la salute,  per la conservazione dell’ambiente e per  l’acquisizione di stili di vita responsabili</w:t>
            </w:r>
          </w:p>
        </w:tc>
        <w:tc>
          <w:tcPr>
            <w:tcW w:w="2425" w:type="dxa"/>
            <w:gridSpan w:val="2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032" w:type="dxa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3" w:type="dxa"/>
            <w:gridSpan w:val="3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26" w:type="dxa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AF5401" w:rsidTr="00AF5401">
        <w:trPr>
          <w:trHeight w:val="715"/>
        </w:trPr>
        <w:tc>
          <w:tcPr>
            <w:tcW w:w="1936" w:type="dxa"/>
            <w:vMerge/>
            <w:vAlign w:val="center"/>
          </w:tcPr>
          <w:p w:rsidR="00252D33" w:rsidRPr="009631EB" w:rsidRDefault="00252D33" w:rsidP="00880A24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976" w:type="dxa"/>
          </w:tcPr>
          <w:p w:rsidR="00252D33" w:rsidRPr="00252D33" w:rsidRDefault="00252D33" w:rsidP="00252D33">
            <w:pPr>
              <w:pStyle w:val="Default"/>
              <w:ind w:left="48"/>
              <w:jc w:val="both"/>
            </w:pPr>
            <w:r w:rsidRPr="00002D65">
              <w:t>Applicare procedure, protocolli e tecniche di igiene, pulizia e riordino degli spazi di lavoro</w:t>
            </w:r>
          </w:p>
        </w:tc>
        <w:tc>
          <w:tcPr>
            <w:tcW w:w="2425" w:type="dxa"/>
            <w:gridSpan w:val="2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032" w:type="dxa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3" w:type="dxa"/>
            <w:gridSpan w:val="3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26" w:type="dxa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AF5401" w:rsidTr="00AF5401">
        <w:trPr>
          <w:trHeight w:val="715"/>
        </w:trPr>
        <w:tc>
          <w:tcPr>
            <w:tcW w:w="1936" w:type="dxa"/>
            <w:vMerge/>
            <w:vAlign w:val="center"/>
          </w:tcPr>
          <w:p w:rsidR="00252D33" w:rsidRPr="009631EB" w:rsidRDefault="00252D33" w:rsidP="00880A24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4976" w:type="dxa"/>
          </w:tcPr>
          <w:p w:rsidR="00252D33" w:rsidRPr="009631EB" w:rsidRDefault="00252D33" w:rsidP="00252D33">
            <w:pPr>
              <w:pStyle w:val="Default"/>
              <w:ind w:left="48"/>
              <w:jc w:val="both"/>
              <w:rPr>
                <w:rFonts w:cstheme="minorHAnsi"/>
              </w:rPr>
            </w:pPr>
            <w:r w:rsidRPr="00002D65">
              <w:t>Controllare la propria e l’altrui salute e sicurezza in situazioni di emergenza</w:t>
            </w:r>
          </w:p>
        </w:tc>
        <w:tc>
          <w:tcPr>
            <w:tcW w:w="2425" w:type="dxa"/>
            <w:gridSpan w:val="2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032" w:type="dxa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3" w:type="dxa"/>
            <w:gridSpan w:val="3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397" w:type="dxa"/>
            <w:gridSpan w:val="2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26" w:type="dxa"/>
          </w:tcPr>
          <w:p w:rsidR="00252D33" w:rsidRDefault="00252D33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</w:tbl>
    <w:p w:rsidR="009B31FD" w:rsidRDefault="009B31FD" w:rsidP="009B31FD">
      <w:pPr>
        <w:tabs>
          <w:tab w:val="left" w:pos="851"/>
        </w:tabs>
        <w:spacing w:line="360" w:lineRule="auto"/>
        <w:ind w:right="-31"/>
        <w:rPr>
          <w:b/>
          <w:color w:val="FF0000"/>
          <w:sz w:val="28"/>
          <w:szCs w:val="24"/>
          <w:highlight w:val="yellow"/>
        </w:rPr>
      </w:pPr>
    </w:p>
    <w:p w:rsidR="00854537" w:rsidRPr="00F300BC" w:rsidRDefault="00854537" w:rsidP="009B3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line="360" w:lineRule="auto"/>
        <w:ind w:right="-31"/>
        <w:rPr>
          <w:b/>
          <w:color w:val="FF0000"/>
          <w:sz w:val="28"/>
          <w:szCs w:val="24"/>
        </w:rPr>
      </w:pPr>
      <w:r w:rsidRPr="001B6923">
        <w:rPr>
          <w:b/>
          <w:color w:val="FF0000"/>
          <w:sz w:val="28"/>
          <w:szCs w:val="24"/>
          <w:highlight w:val="yellow"/>
        </w:rPr>
        <w:t>PROPOSTA GRIGLIA DI VALUTAZIONE</w:t>
      </w:r>
      <w:r w:rsidRPr="00854537">
        <w:rPr>
          <w:b/>
          <w:color w:val="FF0000"/>
          <w:sz w:val="28"/>
          <w:szCs w:val="24"/>
          <w:highlight w:val="yellow"/>
        </w:rPr>
        <w:t xml:space="preserve"> DELLE CONOSCENZE</w:t>
      </w:r>
      <w:r w:rsidR="009B31FD">
        <w:rPr>
          <w:b/>
          <w:color w:val="FF0000"/>
          <w:sz w:val="28"/>
          <w:szCs w:val="24"/>
          <w:highlight w:val="yellow"/>
        </w:rPr>
        <w:t xml:space="preserve"> </w:t>
      </w:r>
      <w:r w:rsidR="002F06CC" w:rsidRPr="00F300BC">
        <w:rPr>
          <w:b/>
          <w:color w:val="1F497D" w:themeColor="text2"/>
          <w:sz w:val="28"/>
          <w:szCs w:val="24"/>
        </w:rPr>
        <w:t>AREA GENERALE</w:t>
      </w:r>
    </w:p>
    <w:tbl>
      <w:tblPr>
        <w:tblStyle w:val="Grigliatabella"/>
        <w:tblW w:w="15559" w:type="dxa"/>
        <w:tblLook w:val="04A0" w:firstRow="1" w:lastRow="0" w:firstColumn="1" w:lastColumn="0" w:noHBand="0" w:noVBand="1"/>
      </w:tblPr>
      <w:tblGrid>
        <w:gridCol w:w="1937"/>
        <w:gridCol w:w="4975"/>
        <w:gridCol w:w="2410"/>
        <w:gridCol w:w="1134"/>
        <w:gridCol w:w="1134"/>
        <w:gridCol w:w="992"/>
        <w:gridCol w:w="1418"/>
        <w:gridCol w:w="1559"/>
      </w:tblGrid>
      <w:tr w:rsidR="00F300BC" w:rsidRPr="00F52D78" w:rsidTr="00F300BC">
        <w:tc>
          <w:tcPr>
            <w:tcW w:w="1555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300BC" w:rsidRPr="00F300BC" w:rsidRDefault="00F300BC" w:rsidP="00854537">
            <w:pPr>
              <w:jc w:val="center"/>
              <w:rPr>
                <w:rFonts w:cs="Calibri"/>
                <w:b/>
                <w:color w:val="FF0000"/>
                <w:sz w:val="24"/>
                <w:szCs w:val="22"/>
              </w:rPr>
            </w:pPr>
          </w:p>
        </w:tc>
      </w:tr>
      <w:tr w:rsidR="00F300BC" w:rsidRPr="00F52D78" w:rsidTr="00F300BC">
        <w:tc>
          <w:tcPr>
            <w:tcW w:w="9322" w:type="dxa"/>
            <w:gridSpan w:val="3"/>
            <w:tcBorders>
              <w:top w:val="nil"/>
              <w:left w:val="nil"/>
            </w:tcBorders>
          </w:tcPr>
          <w:p w:rsidR="00F300BC" w:rsidRPr="00F52D78" w:rsidRDefault="00F300BC" w:rsidP="00854537">
            <w:pPr>
              <w:tabs>
                <w:tab w:val="left" w:pos="851"/>
              </w:tabs>
              <w:spacing w:line="360" w:lineRule="auto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F300BC" w:rsidRPr="00F300BC" w:rsidRDefault="00F300BC" w:rsidP="00854537">
            <w:pPr>
              <w:jc w:val="center"/>
              <w:rPr>
                <w:rFonts w:cs="Calibri"/>
                <w:b/>
                <w:color w:val="FF0000"/>
                <w:sz w:val="22"/>
                <w:szCs w:val="22"/>
              </w:rPr>
            </w:pPr>
            <w:r w:rsidRPr="00F300BC">
              <w:rPr>
                <w:rFonts w:cs="Calibri"/>
                <w:b/>
                <w:color w:val="FF0000"/>
                <w:sz w:val="24"/>
                <w:szCs w:val="22"/>
              </w:rPr>
              <w:t>VALUTAZIONE</w:t>
            </w:r>
          </w:p>
        </w:tc>
      </w:tr>
      <w:tr w:rsidR="00F300BC" w:rsidRPr="00F52D78" w:rsidTr="00F300BC">
        <w:tc>
          <w:tcPr>
            <w:tcW w:w="1937" w:type="dxa"/>
          </w:tcPr>
          <w:p w:rsidR="00854537" w:rsidRPr="00F52D78" w:rsidRDefault="00854537" w:rsidP="002F06CC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F52D78">
              <w:rPr>
                <w:b/>
                <w:color w:val="0F243E" w:themeColor="text2" w:themeShade="80"/>
                <w:sz w:val="24"/>
                <w:szCs w:val="24"/>
              </w:rPr>
              <w:t>COMPETENZ</w:t>
            </w:r>
            <w:r w:rsidR="002F06CC">
              <w:rPr>
                <w:b/>
                <w:color w:val="0F243E" w:themeColor="text2" w:themeShade="80"/>
                <w:sz w:val="24"/>
                <w:szCs w:val="24"/>
              </w:rPr>
              <w:t>E</w:t>
            </w:r>
          </w:p>
        </w:tc>
        <w:tc>
          <w:tcPr>
            <w:tcW w:w="4975" w:type="dxa"/>
          </w:tcPr>
          <w:p w:rsidR="00854537" w:rsidRPr="00F52D78" w:rsidRDefault="00252D33" w:rsidP="00854537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CONOSCENZE</w:t>
            </w:r>
          </w:p>
        </w:tc>
        <w:tc>
          <w:tcPr>
            <w:tcW w:w="2410" w:type="dxa"/>
          </w:tcPr>
          <w:p w:rsidR="002F06CC" w:rsidRDefault="00854537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DESCRITTORE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854537" w:rsidRPr="00F52D78" w:rsidRDefault="00854537" w:rsidP="00854537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Conosce e descriv</w:t>
            </w:r>
            <w:r w:rsidR="002F06CC">
              <w:rPr>
                <w:color w:val="0F243E" w:themeColor="text2" w:themeShade="80"/>
                <w:sz w:val="24"/>
                <w:szCs w:val="24"/>
              </w:rPr>
              <w:t>e…</w:t>
            </w:r>
          </w:p>
        </w:tc>
        <w:tc>
          <w:tcPr>
            <w:tcW w:w="1134" w:type="dxa"/>
          </w:tcPr>
          <w:p w:rsidR="00854537" w:rsidRPr="00F52D78" w:rsidRDefault="00854537" w:rsidP="00854537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Iniziale</w:t>
            </w:r>
          </w:p>
          <w:p w:rsidR="00854537" w:rsidRPr="00F52D78" w:rsidRDefault="00854537" w:rsidP="002F06CC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sym w:font="Symbol" w:char="F0A3"/>
            </w:r>
            <w:r w:rsidRPr="00F52D78">
              <w:rPr>
                <w:rFonts w:cs="Calibri"/>
                <w:b/>
                <w:sz w:val="22"/>
                <w:szCs w:val="22"/>
              </w:rPr>
              <w:t xml:space="preserve"> 4</w:t>
            </w:r>
          </w:p>
        </w:tc>
        <w:tc>
          <w:tcPr>
            <w:tcW w:w="1134" w:type="dxa"/>
          </w:tcPr>
          <w:p w:rsidR="00854537" w:rsidRPr="00F52D78" w:rsidRDefault="00854537" w:rsidP="00854537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Parziale</w:t>
            </w:r>
          </w:p>
          <w:p w:rsidR="00854537" w:rsidRDefault="00854537" w:rsidP="00854537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5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854537" w:rsidRPr="00F52D78" w:rsidRDefault="00854537" w:rsidP="002F06CC">
            <w:pPr>
              <w:rPr>
                <w:rFonts w:cs="Calibri"/>
                <w:b/>
                <w:strike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854537" w:rsidRPr="00F52D78" w:rsidRDefault="00854537" w:rsidP="00854537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BASE</w:t>
            </w:r>
          </w:p>
          <w:p w:rsidR="00854537" w:rsidRDefault="00854537" w:rsidP="00854537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6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854537" w:rsidRPr="00F52D78" w:rsidRDefault="00854537" w:rsidP="00854537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854537" w:rsidRPr="00F52D78" w:rsidRDefault="00854537" w:rsidP="00854537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Intermedio</w:t>
            </w:r>
          </w:p>
          <w:p w:rsidR="00854537" w:rsidRDefault="00854537" w:rsidP="00854537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7-8</w:t>
            </w:r>
          </w:p>
          <w:p w:rsidR="00854537" w:rsidRPr="00F52D78" w:rsidRDefault="00854537" w:rsidP="00854537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854537" w:rsidRPr="00F52D78" w:rsidRDefault="00854537" w:rsidP="00854537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Avanzato</w:t>
            </w:r>
          </w:p>
          <w:p w:rsidR="00854537" w:rsidRPr="002F06CC" w:rsidRDefault="00854537" w:rsidP="002F06CC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9-10</w:t>
            </w:r>
          </w:p>
        </w:tc>
      </w:tr>
      <w:tr w:rsidR="002F06CC" w:rsidTr="00F300BC">
        <w:tc>
          <w:tcPr>
            <w:tcW w:w="1937" w:type="dxa"/>
            <w:vMerge w:val="restart"/>
            <w:vAlign w:val="center"/>
          </w:tcPr>
          <w:p w:rsidR="002F06CC" w:rsidRDefault="002F06CC" w:rsidP="002F06CC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  <w:r w:rsidRPr="009631EB">
              <w:rPr>
                <w:b/>
                <w:sz w:val="24"/>
              </w:rPr>
              <w:t>N°</w:t>
            </w:r>
            <w:r>
              <w:rPr>
                <w:b/>
                <w:sz w:val="24"/>
              </w:rPr>
              <w:t>7</w:t>
            </w:r>
            <w:r w:rsidRPr="009631E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e N° 8</w:t>
            </w:r>
          </w:p>
          <w:p w:rsidR="002F06CC" w:rsidRDefault="002F06CC" w:rsidP="002F06CC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  <w:r w:rsidRPr="009631EB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 xml:space="preserve">rea </w:t>
            </w:r>
            <w:r w:rsidRPr="009631EB">
              <w:rPr>
                <w:b/>
                <w:sz w:val="24"/>
              </w:rPr>
              <w:t>G</w:t>
            </w:r>
            <w:r>
              <w:rPr>
                <w:b/>
                <w:sz w:val="24"/>
              </w:rPr>
              <w:t>enerale</w:t>
            </w:r>
          </w:p>
        </w:tc>
        <w:tc>
          <w:tcPr>
            <w:tcW w:w="4975" w:type="dxa"/>
          </w:tcPr>
          <w:p w:rsidR="002F06CC" w:rsidRPr="00F52D78" w:rsidRDefault="002F06CC" w:rsidP="00854537">
            <w:pPr>
              <w:pStyle w:val="Default"/>
              <w:rPr>
                <w:color w:val="0F243E" w:themeColor="text2" w:themeShade="80"/>
              </w:rPr>
            </w:pPr>
            <w:r w:rsidRPr="00854537">
              <w:rPr>
                <w:rFonts w:cstheme="minorHAnsi"/>
              </w:rPr>
              <w:t>Elementi fondamentali dei sistemi informativi</w:t>
            </w:r>
          </w:p>
        </w:tc>
        <w:tc>
          <w:tcPr>
            <w:tcW w:w="2410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2F06CC" w:rsidTr="00F300BC">
        <w:tc>
          <w:tcPr>
            <w:tcW w:w="1937" w:type="dxa"/>
            <w:vMerge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b/>
                <w:sz w:val="24"/>
              </w:rPr>
            </w:pPr>
          </w:p>
        </w:tc>
        <w:tc>
          <w:tcPr>
            <w:tcW w:w="4975" w:type="dxa"/>
          </w:tcPr>
          <w:p w:rsidR="002F06CC" w:rsidRPr="00F300BC" w:rsidRDefault="002F06CC" w:rsidP="00F300BC">
            <w:pPr>
              <w:pStyle w:val="Default"/>
              <w:rPr>
                <w:rFonts w:cstheme="minorHAnsi"/>
              </w:rPr>
            </w:pPr>
            <w:r>
              <w:rPr>
                <w:rFonts w:cstheme="minorHAnsi"/>
              </w:rPr>
              <w:t>Informazioni, dati e codifica</w:t>
            </w:r>
          </w:p>
        </w:tc>
        <w:tc>
          <w:tcPr>
            <w:tcW w:w="2410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2F06CC" w:rsidTr="00F300BC">
        <w:tc>
          <w:tcPr>
            <w:tcW w:w="1937" w:type="dxa"/>
            <w:vMerge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b/>
                <w:sz w:val="24"/>
              </w:rPr>
            </w:pPr>
          </w:p>
        </w:tc>
        <w:tc>
          <w:tcPr>
            <w:tcW w:w="4975" w:type="dxa"/>
          </w:tcPr>
          <w:p w:rsidR="002F06CC" w:rsidRPr="00F300BC" w:rsidRDefault="002F06CC" w:rsidP="00F300BC">
            <w:pPr>
              <w:pStyle w:val="Default"/>
              <w:rPr>
                <w:rFonts w:cstheme="minorHAnsi"/>
              </w:rPr>
            </w:pPr>
            <w:r w:rsidRPr="00894CE5">
              <w:rPr>
                <w:rFonts w:cstheme="minorHAnsi"/>
              </w:rPr>
              <w:t>Normativa sulla privacy e sul diritto d’autore</w:t>
            </w:r>
          </w:p>
        </w:tc>
        <w:tc>
          <w:tcPr>
            <w:tcW w:w="2410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2F06CC" w:rsidTr="00F300BC">
        <w:tc>
          <w:tcPr>
            <w:tcW w:w="1937" w:type="dxa"/>
            <w:vMerge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b/>
                <w:sz w:val="24"/>
              </w:rPr>
            </w:pPr>
          </w:p>
        </w:tc>
        <w:tc>
          <w:tcPr>
            <w:tcW w:w="4975" w:type="dxa"/>
          </w:tcPr>
          <w:p w:rsidR="002F06CC" w:rsidRPr="00894CE5" w:rsidRDefault="002F06CC" w:rsidP="00854537">
            <w:pPr>
              <w:pStyle w:val="Default"/>
              <w:rPr>
                <w:rFonts w:cstheme="minorHAnsi"/>
              </w:rPr>
            </w:pPr>
            <w:r w:rsidRPr="00894CE5">
              <w:rPr>
                <w:rFonts w:cstheme="minorHAnsi"/>
              </w:rPr>
              <w:t xml:space="preserve">Dispositivi e applicazioni di salvataggio e ripristino di dati </w:t>
            </w:r>
          </w:p>
        </w:tc>
        <w:tc>
          <w:tcPr>
            <w:tcW w:w="2410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2F06CC" w:rsidTr="00F300BC">
        <w:tc>
          <w:tcPr>
            <w:tcW w:w="1937" w:type="dxa"/>
            <w:vMerge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b/>
                <w:sz w:val="24"/>
              </w:rPr>
            </w:pPr>
          </w:p>
        </w:tc>
        <w:tc>
          <w:tcPr>
            <w:tcW w:w="4975" w:type="dxa"/>
          </w:tcPr>
          <w:p w:rsidR="002F06CC" w:rsidRPr="00894CE5" w:rsidRDefault="002F06CC" w:rsidP="00854537">
            <w:pPr>
              <w:pStyle w:val="Default"/>
              <w:rPr>
                <w:rFonts w:cstheme="minorHAnsi"/>
              </w:rPr>
            </w:pPr>
            <w:r w:rsidRPr="00894CE5">
              <w:rPr>
                <w:rFonts w:cstheme="minorHAnsi"/>
              </w:rPr>
              <w:t>Strumenti per la compressione dei dati</w:t>
            </w:r>
          </w:p>
        </w:tc>
        <w:tc>
          <w:tcPr>
            <w:tcW w:w="2410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2F06CC" w:rsidTr="00F300BC">
        <w:tc>
          <w:tcPr>
            <w:tcW w:w="1937" w:type="dxa"/>
            <w:vMerge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b/>
                <w:sz w:val="24"/>
              </w:rPr>
            </w:pPr>
          </w:p>
        </w:tc>
        <w:tc>
          <w:tcPr>
            <w:tcW w:w="4975" w:type="dxa"/>
          </w:tcPr>
          <w:p w:rsidR="002F06CC" w:rsidRPr="00894CE5" w:rsidRDefault="002F06CC" w:rsidP="002F06CC">
            <w:pPr>
              <w:pStyle w:val="Default"/>
              <w:ind w:left="48"/>
              <w:jc w:val="both"/>
              <w:rPr>
                <w:rFonts w:cstheme="minorHAnsi"/>
              </w:rPr>
            </w:pPr>
            <w:r w:rsidRPr="0028616E">
              <w:rPr>
                <w:rFonts w:cstheme="minorHAnsi"/>
              </w:rPr>
              <w:t>Strumenti per la rappresentazione multimediale delle informazion</w:t>
            </w:r>
            <w:r>
              <w:rPr>
                <w:rFonts w:cstheme="minorHAnsi"/>
              </w:rPr>
              <w:t>i</w:t>
            </w:r>
          </w:p>
        </w:tc>
        <w:tc>
          <w:tcPr>
            <w:tcW w:w="2410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2F06CC" w:rsidTr="00F300BC">
        <w:tc>
          <w:tcPr>
            <w:tcW w:w="1937" w:type="dxa"/>
            <w:vMerge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b/>
                <w:sz w:val="24"/>
              </w:rPr>
            </w:pPr>
          </w:p>
        </w:tc>
        <w:tc>
          <w:tcPr>
            <w:tcW w:w="4975" w:type="dxa"/>
          </w:tcPr>
          <w:p w:rsidR="002F06CC" w:rsidRPr="0028616E" w:rsidRDefault="002F06CC" w:rsidP="002F06CC">
            <w:pPr>
              <w:pStyle w:val="Default"/>
              <w:ind w:left="48"/>
              <w:rPr>
                <w:rFonts w:cstheme="minorHAnsi"/>
              </w:rPr>
            </w:pPr>
            <w:r w:rsidRPr="00361D09">
              <w:rPr>
                <w:rFonts w:cstheme="minorHAnsi"/>
              </w:rPr>
              <w:t xml:space="preserve">Tecniche di presentazione </w:t>
            </w:r>
            <w:r>
              <w:rPr>
                <w:rFonts w:cstheme="minorHAnsi"/>
              </w:rPr>
              <w:t>e</w:t>
            </w:r>
            <w:r w:rsidRPr="00361D09">
              <w:rPr>
                <w:rFonts w:cstheme="minorHAnsi"/>
              </w:rPr>
              <w:t xml:space="preserve"> di comunicazione</w:t>
            </w:r>
          </w:p>
        </w:tc>
        <w:tc>
          <w:tcPr>
            <w:tcW w:w="2410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2F06CC" w:rsidTr="00F300BC">
        <w:tc>
          <w:tcPr>
            <w:tcW w:w="1937" w:type="dxa"/>
            <w:vMerge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b/>
                <w:sz w:val="24"/>
              </w:rPr>
            </w:pPr>
          </w:p>
        </w:tc>
        <w:tc>
          <w:tcPr>
            <w:tcW w:w="4975" w:type="dxa"/>
          </w:tcPr>
          <w:p w:rsidR="002F06CC" w:rsidRPr="0028616E" w:rsidRDefault="002F06CC" w:rsidP="00F300BC">
            <w:pPr>
              <w:pStyle w:val="Default"/>
              <w:ind w:left="48"/>
              <w:rPr>
                <w:rFonts w:cstheme="minorHAnsi"/>
              </w:rPr>
            </w:pPr>
            <w:r w:rsidRPr="00361D09">
              <w:rPr>
                <w:rFonts w:cstheme="minorHAnsi"/>
              </w:rPr>
              <w:t>Il foglio elettronico: caratteristiche e principali funzion</w:t>
            </w:r>
            <w:r>
              <w:rPr>
                <w:rFonts w:cstheme="minorHAnsi"/>
              </w:rPr>
              <w:t>i</w:t>
            </w:r>
          </w:p>
        </w:tc>
        <w:tc>
          <w:tcPr>
            <w:tcW w:w="2410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2F06CC" w:rsidRDefault="002F06CC" w:rsidP="00854537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</w:tbl>
    <w:p w:rsidR="00854537" w:rsidRDefault="00854537" w:rsidP="00854537">
      <w:pPr>
        <w:pStyle w:val="Default"/>
        <w:ind w:left="360"/>
        <w:jc w:val="both"/>
        <w:rPr>
          <w:rFonts w:cstheme="minorHAnsi"/>
        </w:rPr>
      </w:pPr>
    </w:p>
    <w:p w:rsidR="009B31FD" w:rsidRDefault="009B31FD">
      <w:pPr>
        <w:suppressAutoHyphens w:val="0"/>
        <w:rPr>
          <w:rFonts w:ascii="Calibri" w:eastAsia="Calibri" w:hAnsi="Calibri" w:cstheme="minorHAnsi"/>
          <w:color w:val="000000"/>
          <w:sz w:val="24"/>
          <w:szCs w:val="24"/>
          <w:lang w:eastAsia="en-US"/>
        </w:rPr>
      </w:pPr>
      <w:r>
        <w:rPr>
          <w:rFonts w:cstheme="minorHAnsi"/>
        </w:rPr>
        <w:br w:type="page"/>
      </w:r>
    </w:p>
    <w:p w:rsidR="009B31FD" w:rsidRDefault="009B31FD" w:rsidP="00854537">
      <w:pPr>
        <w:pStyle w:val="Default"/>
        <w:ind w:left="360"/>
        <w:jc w:val="both"/>
        <w:rPr>
          <w:rFonts w:cstheme="minorHAnsi"/>
        </w:rPr>
      </w:pPr>
    </w:p>
    <w:p w:rsidR="009B31FD" w:rsidRPr="00F300BC" w:rsidRDefault="009B31FD" w:rsidP="009B31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line="360" w:lineRule="auto"/>
        <w:ind w:right="-31"/>
        <w:rPr>
          <w:b/>
          <w:color w:val="FF0000"/>
          <w:sz w:val="28"/>
          <w:szCs w:val="24"/>
        </w:rPr>
      </w:pPr>
      <w:r w:rsidRPr="001B6923">
        <w:rPr>
          <w:b/>
          <w:color w:val="FF0000"/>
          <w:sz w:val="28"/>
          <w:szCs w:val="24"/>
          <w:highlight w:val="yellow"/>
        </w:rPr>
        <w:t>PROPOSTA GRIGLIA DI VALUTAZIONE</w:t>
      </w:r>
      <w:r w:rsidRPr="00854537">
        <w:rPr>
          <w:b/>
          <w:color w:val="FF0000"/>
          <w:sz w:val="28"/>
          <w:szCs w:val="24"/>
          <w:highlight w:val="yellow"/>
        </w:rPr>
        <w:t xml:space="preserve"> DELLE </w:t>
      </w:r>
      <w:r>
        <w:rPr>
          <w:b/>
          <w:color w:val="FF0000"/>
          <w:sz w:val="28"/>
          <w:szCs w:val="24"/>
          <w:highlight w:val="yellow"/>
        </w:rPr>
        <w:t xml:space="preserve">ABILITÀ </w:t>
      </w:r>
      <w:r w:rsidRPr="00F300BC">
        <w:rPr>
          <w:b/>
          <w:color w:val="1F497D" w:themeColor="text2"/>
          <w:sz w:val="28"/>
          <w:szCs w:val="24"/>
        </w:rPr>
        <w:t>AREA GENERALE</w:t>
      </w:r>
    </w:p>
    <w:p w:rsidR="009B31FD" w:rsidRDefault="009B31FD" w:rsidP="00854537">
      <w:pPr>
        <w:pStyle w:val="Default"/>
        <w:ind w:left="360"/>
        <w:jc w:val="both"/>
        <w:rPr>
          <w:rFonts w:cstheme="minorHAnsi"/>
        </w:rPr>
      </w:pPr>
    </w:p>
    <w:tbl>
      <w:tblPr>
        <w:tblStyle w:val="Grigliatabella"/>
        <w:tblW w:w="15795" w:type="dxa"/>
        <w:tblLayout w:type="fixed"/>
        <w:tblLook w:val="04A0" w:firstRow="1" w:lastRow="0" w:firstColumn="1" w:lastColumn="0" w:noHBand="0" w:noVBand="1"/>
      </w:tblPr>
      <w:tblGrid>
        <w:gridCol w:w="1923"/>
        <w:gridCol w:w="3855"/>
        <w:gridCol w:w="2410"/>
        <w:gridCol w:w="1559"/>
        <w:gridCol w:w="1418"/>
        <w:gridCol w:w="1276"/>
        <w:gridCol w:w="1417"/>
        <w:gridCol w:w="1937"/>
      </w:tblGrid>
      <w:tr w:rsidR="009B31FD" w:rsidRPr="00F52D78" w:rsidTr="00E247AE">
        <w:tc>
          <w:tcPr>
            <w:tcW w:w="8188" w:type="dxa"/>
            <w:gridSpan w:val="3"/>
            <w:tcBorders>
              <w:top w:val="nil"/>
              <w:left w:val="nil"/>
            </w:tcBorders>
          </w:tcPr>
          <w:p w:rsidR="009B31FD" w:rsidRPr="00F52D78" w:rsidRDefault="009B31FD" w:rsidP="00880A24">
            <w:pPr>
              <w:tabs>
                <w:tab w:val="left" w:pos="851"/>
              </w:tabs>
              <w:spacing w:line="360" w:lineRule="auto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7607" w:type="dxa"/>
            <w:gridSpan w:val="5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9B31FD" w:rsidRPr="00F300BC" w:rsidRDefault="009B31FD" w:rsidP="00880A24">
            <w:pPr>
              <w:jc w:val="center"/>
              <w:rPr>
                <w:rFonts w:cs="Calibri"/>
                <w:b/>
                <w:color w:val="FF0000"/>
                <w:sz w:val="22"/>
                <w:szCs w:val="22"/>
              </w:rPr>
            </w:pPr>
            <w:r w:rsidRPr="00F300BC">
              <w:rPr>
                <w:rFonts w:cs="Calibri"/>
                <w:b/>
                <w:color w:val="FF0000"/>
                <w:sz w:val="24"/>
                <w:szCs w:val="22"/>
              </w:rPr>
              <w:t>VALUTAZIONE</w:t>
            </w:r>
          </w:p>
        </w:tc>
      </w:tr>
      <w:tr w:rsidR="00E247AE" w:rsidRPr="00F52D78" w:rsidTr="00E247AE">
        <w:tc>
          <w:tcPr>
            <w:tcW w:w="1923" w:type="dxa"/>
          </w:tcPr>
          <w:p w:rsidR="00E247AE" w:rsidRPr="00F52D78" w:rsidRDefault="00E247AE" w:rsidP="00880A24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F52D78">
              <w:rPr>
                <w:b/>
                <w:color w:val="0F243E" w:themeColor="text2" w:themeShade="80"/>
                <w:sz w:val="24"/>
                <w:szCs w:val="24"/>
              </w:rPr>
              <w:t>COMPETENZ</w:t>
            </w:r>
            <w:r>
              <w:rPr>
                <w:b/>
                <w:color w:val="0F243E" w:themeColor="text2" w:themeShade="80"/>
                <w:sz w:val="24"/>
                <w:szCs w:val="24"/>
              </w:rPr>
              <w:t>E</w:t>
            </w:r>
          </w:p>
        </w:tc>
        <w:tc>
          <w:tcPr>
            <w:tcW w:w="3855" w:type="dxa"/>
          </w:tcPr>
          <w:p w:rsidR="00E247AE" w:rsidRPr="00F52D78" w:rsidRDefault="00E247AE" w:rsidP="00880A24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ABILITÀ</w:t>
            </w:r>
          </w:p>
        </w:tc>
        <w:tc>
          <w:tcPr>
            <w:tcW w:w="2410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DESCRITTORE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E247AE" w:rsidRPr="00F52D78" w:rsidRDefault="00E247AE" w:rsidP="00880A24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Applica/Comprende/Controlla ……</w:t>
            </w:r>
          </w:p>
        </w:tc>
        <w:tc>
          <w:tcPr>
            <w:tcW w:w="1559" w:type="dxa"/>
          </w:tcPr>
          <w:p w:rsidR="00E247AE" w:rsidRPr="00F52D78" w:rsidRDefault="00E247AE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Non è in grado di ….</w:t>
            </w:r>
          </w:p>
          <w:p w:rsidR="00E247AE" w:rsidRPr="00F52D78" w:rsidRDefault="00E247AE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sym w:font="Symbol" w:char="F0A3"/>
            </w:r>
            <w:r w:rsidRPr="00F52D78">
              <w:rPr>
                <w:rFonts w:cs="Calibri"/>
                <w:b/>
                <w:sz w:val="22"/>
                <w:szCs w:val="22"/>
              </w:rPr>
              <w:t xml:space="preserve"> 4</w:t>
            </w:r>
          </w:p>
        </w:tc>
        <w:tc>
          <w:tcPr>
            <w:tcW w:w="1418" w:type="dxa"/>
          </w:tcPr>
          <w:p w:rsidR="00E247AE" w:rsidRPr="00F52D78" w:rsidRDefault="00E247AE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…in modo impreciso</w:t>
            </w:r>
          </w:p>
          <w:p w:rsidR="00E247AE" w:rsidRDefault="00E247AE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5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E247AE" w:rsidRPr="00F52D78" w:rsidRDefault="00E247AE" w:rsidP="00880A24">
            <w:pPr>
              <w:rPr>
                <w:rFonts w:cs="Calibri"/>
                <w:b/>
                <w:strike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E247AE" w:rsidRPr="00F52D78" w:rsidRDefault="00E247AE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… in modo essenziale</w:t>
            </w:r>
          </w:p>
          <w:p w:rsidR="00E247AE" w:rsidRDefault="00E247AE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6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E247AE" w:rsidRPr="00F52D78" w:rsidRDefault="00E247AE" w:rsidP="00880A24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E247AE" w:rsidRPr="00F52D78" w:rsidRDefault="00E247AE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…in modo consapevole e corretto</w:t>
            </w:r>
          </w:p>
          <w:p w:rsidR="00E247AE" w:rsidRDefault="00E247AE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7-8</w:t>
            </w:r>
          </w:p>
          <w:p w:rsidR="00E247AE" w:rsidRPr="00F52D78" w:rsidRDefault="00E247AE" w:rsidP="00880A24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937" w:type="dxa"/>
          </w:tcPr>
          <w:p w:rsidR="00E247AE" w:rsidRDefault="00E247AE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F2598">
              <w:rPr>
                <w:rFonts w:cs="Calibri"/>
                <w:b/>
                <w:sz w:val="22"/>
                <w:szCs w:val="22"/>
              </w:rPr>
              <w:t xml:space="preserve">… </w:t>
            </w:r>
            <w:r>
              <w:rPr>
                <w:rFonts w:cs="Calibri"/>
                <w:b/>
                <w:sz w:val="22"/>
                <w:szCs w:val="22"/>
              </w:rPr>
              <w:t xml:space="preserve">con </w:t>
            </w:r>
            <w:r w:rsidRPr="00FF2598">
              <w:rPr>
                <w:rFonts w:cs="Calibri"/>
                <w:b/>
                <w:sz w:val="22"/>
                <w:szCs w:val="22"/>
              </w:rPr>
              <w:t xml:space="preserve">piena sicurezza ed effettua analisi e </w:t>
            </w:r>
            <w:proofErr w:type="gramStart"/>
            <w:r w:rsidRPr="00FF2598">
              <w:rPr>
                <w:rFonts w:cs="Calibri"/>
                <w:b/>
                <w:sz w:val="22"/>
                <w:szCs w:val="22"/>
              </w:rPr>
              <w:t>sintesi  corrette</w:t>
            </w:r>
            <w:proofErr w:type="gramEnd"/>
            <w:r w:rsidRPr="00FF2598">
              <w:rPr>
                <w:rFonts w:cs="Calibri"/>
                <w:b/>
                <w:sz w:val="22"/>
                <w:szCs w:val="22"/>
              </w:rPr>
              <w:t>, approfondite e originali</w:t>
            </w:r>
          </w:p>
          <w:p w:rsidR="00E247AE" w:rsidRPr="002F06CC" w:rsidRDefault="00E247AE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9-10</w:t>
            </w:r>
          </w:p>
        </w:tc>
      </w:tr>
      <w:tr w:rsidR="00E247AE" w:rsidTr="00E247AE">
        <w:tc>
          <w:tcPr>
            <w:tcW w:w="1923" w:type="dxa"/>
            <w:vMerge w:val="restart"/>
            <w:vAlign w:val="center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  <w:r w:rsidRPr="009631EB">
              <w:rPr>
                <w:b/>
                <w:sz w:val="24"/>
              </w:rPr>
              <w:t>N°</w:t>
            </w:r>
            <w:r>
              <w:rPr>
                <w:b/>
                <w:sz w:val="24"/>
              </w:rPr>
              <w:t>7</w:t>
            </w:r>
            <w:r w:rsidRPr="009631EB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e N° 8</w:t>
            </w:r>
          </w:p>
          <w:p w:rsidR="00E247AE" w:rsidRDefault="00E247AE" w:rsidP="00880A24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  <w:r w:rsidRPr="009631EB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 xml:space="preserve">rea </w:t>
            </w:r>
            <w:r w:rsidRPr="009631EB">
              <w:rPr>
                <w:b/>
                <w:sz w:val="24"/>
              </w:rPr>
              <w:t>G</w:t>
            </w:r>
            <w:r>
              <w:rPr>
                <w:b/>
                <w:sz w:val="24"/>
              </w:rPr>
              <w:t>enerale</w:t>
            </w:r>
          </w:p>
        </w:tc>
        <w:tc>
          <w:tcPr>
            <w:tcW w:w="3855" w:type="dxa"/>
          </w:tcPr>
          <w:p w:rsidR="00E247AE" w:rsidRPr="009B31FD" w:rsidRDefault="00E247AE" w:rsidP="00E247AE">
            <w:pPr>
              <w:pStyle w:val="Default"/>
              <w:spacing w:line="360" w:lineRule="auto"/>
              <w:ind w:left="48"/>
              <w:rPr>
                <w:rFonts w:cstheme="minorHAnsi"/>
              </w:rPr>
            </w:pPr>
            <w:r>
              <w:rPr>
                <w:rFonts w:cstheme="minorHAnsi"/>
              </w:rPr>
              <w:t>Saper effettuare la codifica binaria di un insieme di elementi</w:t>
            </w:r>
          </w:p>
        </w:tc>
        <w:tc>
          <w:tcPr>
            <w:tcW w:w="2410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937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E247AE" w:rsidTr="00E247AE">
        <w:tc>
          <w:tcPr>
            <w:tcW w:w="1923" w:type="dxa"/>
            <w:vMerge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b/>
                <w:sz w:val="24"/>
              </w:rPr>
            </w:pPr>
          </w:p>
        </w:tc>
        <w:tc>
          <w:tcPr>
            <w:tcW w:w="3855" w:type="dxa"/>
          </w:tcPr>
          <w:p w:rsidR="00E247AE" w:rsidRPr="00F300BC" w:rsidRDefault="00E247AE" w:rsidP="00E247AE">
            <w:pPr>
              <w:pStyle w:val="Default"/>
              <w:spacing w:line="360" w:lineRule="auto"/>
              <w:ind w:left="48"/>
              <w:rPr>
                <w:rFonts w:cstheme="minorHAnsi"/>
              </w:rPr>
            </w:pPr>
            <w:r w:rsidRPr="00894CE5">
              <w:rPr>
                <w:rFonts w:cstheme="minorHAnsi"/>
              </w:rPr>
              <w:t>Raccogliere, organizzare, rappresentare e trasmettere efficacemente informazioni</w:t>
            </w:r>
          </w:p>
        </w:tc>
        <w:tc>
          <w:tcPr>
            <w:tcW w:w="2410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937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E247AE" w:rsidTr="00E247AE">
        <w:tc>
          <w:tcPr>
            <w:tcW w:w="1923" w:type="dxa"/>
            <w:vMerge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b/>
                <w:sz w:val="24"/>
              </w:rPr>
            </w:pPr>
          </w:p>
        </w:tc>
        <w:tc>
          <w:tcPr>
            <w:tcW w:w="3855" w:type="dxa"/>
          </w:tcPr>
          <w:p w:rsidR="00E247AE" w:rsidRPr="00F300BC" w:rsidRDefault="00E247AE" w:rsidP="00E247AE">
            <w:pPr>
              <w:pStyle w:val="Default"/>
              <w:spacing w:line="360" w:lineRule="auto"/>
              <w:ind w:left="48"/>
              <w:rPr>
                <w:rFonts w:cstheme="minorHAnsi"/>
              </w:rPr>
            </w:pPr>
            <w:r w:rsidRPr="00361D09">
              <w:rPr>
                <w:rFonts w:cstheme="minorHAnsi"/>
              </w:rPr>
              <w:t xml:space="preserve">Raccogliere, organizzare, rappresentare e trasmettere efficacemente informazioni </w:t>
            </w:r>
          </w:p>
        </w:tc>
        <w:tc>
          <w:tcPr>
            <w:tcW w:w="2410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937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E247AE" w:rsidTr="00E247AE">
        <w:tc>
          <w:tcPr>
            <w:tcW w:w="1923" w:type="dxa"/>
            <w:vMerge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b/>
                <w:sz w:val="24"/>
              </w:rPr>
            </w:pPr>
          </w:p>
        </w:tc>
        <w:tc>
          <w:tcPr>
            <w:tcW w:w="3855" w:type="dxa"/>
          </w:tcPr>
          <w:p w:rsidR="00E247AE" w:rsidRPr="00894CE5" w:rsidRDefault="00E247AE" w:rsidP="00E247AE">
            <w:pPr>
              <w:pStyle w:val="Default"/>
              <w:spacing w:line="360" w:lineRule="auto"/>
              <w:ind w:left="48"/>
              <w:rPr>
                <w:rFonts w:cstheme="minorHAnsi"/>
              </w:rPr>
            </w:pPr>
            <w:r w:rsidRPr="0028616E">
              <w:rPr>
                <w:rFonts w:cstheme="minorHAnsi"/>
              </w:rPr>
              <w:t>Utilizzare applicazioni di scrittura, calcolo e grafica</w:t>
            </w:r>
          </w:p>
        </w:tc>
        <w:tc>
          <w:tcPr>
            <w:tcW w:w="2410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937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E247AE" w:rsidTr="00E247AE">
        <w:tc>
          <w:tcPr>
            <w:tcW w:w="1923" w:type="dxa"/>
            <w:vMerge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b/>
                <w:sz w:val="24"/>
              </w:rPr>
            </w:pPr>
          </w:p>
        </w:tc>
        <w:tc>
          <w:tcPr>
            <w:tcW w:w="3855" w:type="dxa"/>
          </w:tcPr>
          <w:p w:rsidR="00E247AE" w:rsidRPr="00894CE5" w:rsidRDefault="00E247AE" w:rsidP="00E247AE">
            <w:pPr>
              <w:pStyle w:val="Default"/>
              <w:spacing w:line="360" w:lineRule="auto"/>
              <w:ind w:left="48"/>
              <w:rPr>
                <w:rFonts w:cstheme="minorHAnsi"/>
              </w:rPr>
            </w:pPr>
            <w:r w:rsidRPr="009B31FD">
              <w:rPr>
                <w:rFonts w:cstheme="minorHAnsi"/>
              </w:rPr>
              <w:t>Utilizzare il linguaggio e gli strumenti adeguati alla situazione comunicativa</w:t>
            </w:r>
            <w:r w:rsidRPr="009B31FD">
              <w:rPr>
                <w:rFonts w:cstheme="minorHAnsi"/>
              </w:rPr>
              <w:br w:type="page"/>
            </w:r>
          </w:p>
        </w:tc>
        <w:tc>
          <w:tcPr>
            <w:tcW w:w="2410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276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937" w:type="dxa"/>
          </w:tcPr>
          <w:p w:rsidR="00E247AE" w:rsidRDefault="00E247AE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</w:tbl>
    <w:p w:rsidR="00FF2598" w:rsidRDefault="00FF2598">
      <w:pPr>
        <w:suppressAutoHyphens w:val="0"/>
        <w:rPr>
          <w:rFonts w:ascii="Calibri" w:eastAsia="Calibri" w:hAnsi="Calibri" w:cstheme="minorHAnsi"/>
          <w:color w:val="000000"/>
          <w:sz w:val="24"/>
          <w:szCs w:val="24"/>
          <w:lang w:eastAsia="en-US"/>
        </w:rPr>
      </w:pPr>
      <w:r>
        <w:rPr>
          <w:rFonts w:cstheme="minorHAnsi"/>
        </w:rPr>
        <w:br w:type="page"/>
      </w:r>
    </w:p>
    <w:p w:rsidR="00F300BC" w:rsidRDefault="00F300BC" w:rsidP="00854537">
      <w:pPr>
        <w:pStyle w:val="Default"/>
        <w:ind w:left="360"/>
        <w:jc w:val="both"/>
        <w:rPr>
          <w:rFonts w:cstheme="minorHAnsi"/>
        </w:rPr>
      </w:pPr>
    </w:p>
    <w:p w:rsidR="009B31FD" w:rsidRPr="009B31FD" w:rsidRDefault="00F300BC" w:rsidP="00F300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line="360" w:lineRule="auto"/>
        <w:ind w:right="-31"/>
        <w:rPr>
          <w:b/>
          <w:color w:val="1F497D" w:themeColor="text2"/>
          <w:sz w:val="28"/>
          <w:szCs w:val="24"/>
        </w:rPr>
      </w:pPr>
      <w:r w:rsidRPr="001B6923">
        <w:rPr>
          <w:b/>
          <w:color w:val="FF0000"/>
          <w:sz w:val="28"/>
          <w:szCs w:val="24"/>
          <w:highlight w:val="yellow"/>
        </w:rPr>
        <w:t>PROPOSTA GRIGLIA DI VALUTAZIONE</w:t>
      </w:r>
      <w:r w:rsidRPr="00854537">
        <w:rPr>
          <w:b/>
          <w:color w:val="FF0000"/>
          <w:sz w:val="28"/>
          <w:szCs w:val="24"/>
          <w:highlight w:val="yellow"/>
        </w:rPr>
        <w:t xml:space="preserve"> DELLE CONOSCENZE</w:t>
      </w:r>
      <w:r w:rsidR="009B31FD">
        <w:rPr>
          <w:b/>
          <w:color w:val="FF0000"/>
          <w:sz w:val="28"/>
          <w:szCs w:val="24"/>
          <w:highlight w:val="yellow"/>
        </w:rPr>
        <w:t xml:space="preserve">/ABILITÀ </w:t>
      </w:r>
      <w:r w:rsidRPr="00F300BC">
        <w:rPr>
          <w:b/>
          <w:color w:val="1F497D" w:themeColor="text2"/>
          <w:sz w:val="28"/>
          <w:szCs w:val="24"/>
        </w:rPr>
        <w:t xml:space="preserve">AREA </w:t>
      </w:r>
      <w:r>
        <w:rPr>
          <w:b/>
          <w:color w:val="1F497D" w:themeColor="text2"/>
          <w:sz w:val="28"/>
          <w:szCs w:val="24"/>
        </w:rPr>
        <w:t>PROFESSIONALE</w:t>
      </w:r>
    </w:p>
    <w:tbl>
      <w:tblPr>
        <w:tblStyle w:val="Grigliatabella"/>
        <w:tblW w:w="15559" w:type="dxa"/>
        <w:tblLook w:val="04A0" w:firstRow="1" w:lastRow="0" w:firstColumn="1" w:lastColumn="0" w:noHBand="0" w:noVBand="1"/>
      </w:tblPr>
      <w:tblGrid>
        <w:gridCol w:w="1937"/>
        <w:gridCol w:w="4692"/>
        <w:gridCol w:w="2693"/>
        <w:gridCol w:w="1134"/>
        <w:gridCol w:w="1134"/>
        <w:gridCol w:w="992"/>
        <w:gridCol w:w="1341"/>
        <w:gridCol w:w="1636"/>
      </w:tblGrid>
      <w:tr w:rsidR="00F300BC" w:rsidRPr="00F52D78" w:rsidTr="00880A24">
        <w:tc>
          <w:tcPr>
            <w:tcW w:w="1555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300BC" w:rsidRPr="00F300BC" w:rsidRDefault="00F300BC" w:rsidP="00880A24">
            <w:pPr>
              <w:jc w:val="center"/>
              <w:rPr>
                <w:rFonts w:cs="Calibri"/>
                <w:b/>
                <w:color w:val="FF0000"/>
                <w:sz w:val="24"/>
                <w:szCs w:val="22"/>
              </w:rPr>
            </w:pPr>
          </w:p>
        </w:tc>
      </w:tr>
      <w:tr w:rsidR="00F300BC" w:rsidRPr="00F52D78" w:rsidTr="00880A24">
        <w:tc>
          <w:tcPr>
            <w:tcW w:w="9322" w:type="dxa"/>
            <w:gridSpan w:val="3"/>
            <w:tcBorders>
              <w:top w:val="nil"/>
              <w:left w:val="nil"/>
            </w:tcBorders>
          </w:tcPr>
          <w:p w:rsidR="00F300BC" w:rsidRPr="00F52D78" w:rsidRDefault="00F300BC" w:rsidP="00880A24">
            <w:pPr>
              <w:tabs>
                <w:tab w:val="left" w:pos="851"/>
              </w:tabs>
              <w:spacing w:line="360" w:lineRule="auto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F300BC" w:rsidRPr="00F300BC" w:rsidRDefault="00F300BC" w:rsidP="00880A24">
            <w:pPr>
              <w:jc w:val="center"/>
              <w:rPr>
                <w:rFonts w:cs="Calibri"/>
                <w:b/>
                <w:color w:val="FF0000"/>
                <w:sz w:val="22"/>
                <w:szCs w:val="22"/>
              </w:rPr>
            </w:pPr>
            <w:r w:rsidRPr="00F300BC">
              <w:rPr>
                <w:rFonts w:cs="Calibri"/>
                <w:b/>
                <w:color w:val="FF0000"/>
                <w:sz w:val="24"/>
                <w:szCs w:val="22"/>
              </w:rPr>
              <w:t>VALUTAZIONE</w:t>
            </w:r>
          </w:p>
        </w:tc>
      </w:tr>
      <w:tr w:rsidR="00E247AE" w:rsidRPr="00F52D78" w:rsidTr="00E247AE">
        <w:tc>
          <w:tcPr>
            <w:tcW w:w="1937" w:type="dxa"/>
          </w:tcPr>
          <w:p w:rsidR="00F300BC" w:rsidRPr="00F52D78" w:rsidRDefault="00F300BC" w:rsidP="00880A24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F52D78">
              <w:rPr>
                <w:b/>
                <w:color w:val="0F243E" w:themeColor="text2" w:themeShade="80"/>
                <w:sz w:val="24"/>
                <w:szCs w:val="24"/>
              </w:rPr>
              <w:t>COMPETENZ</w:t>
            </w:r>
            <w:r>
              <w:rPr>
                <w:b/>
                <w:color w:val="0F243E" w:themeColor="text2" w:themeShade="80"/>
                <w:sz w:val="24"/>
                <w:szCs w:val="24"/>
              </w:rPr>
              <w:t>E</w:t>
            </w:r>
          </w:p>
        </w:tc>
        <w:tc>
          <w:tcPr>
            <w:tcW w:w="4692" w:type="dxa"/>
          </w:tcPr>
          <w:p w:rsidR="00F300BC" w:rsidRPr="00F52D78" w:rsidRDefault="00F300BC" w:rsidP="009B31FD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F52D78">
              <w:rPr>
                <w:b/>
                <w:color w:val="0F243E" w:themeColor="text2" w:themeShade="80"/>
                <w:sz w:val="24"/>
                <w:szCs w:val="24"/>
              </w:rPr>
              <w:t>CONOSCENZ</w:t>
            </w:r>
            <w:r w:rsidR="009B31FD">
              <w:rPr>
                <w:b/>
                <w:color w:val="0F243E" w:themeColor="text2" w:themeShade="80"/>
                <w:sz w:val="24"/>
                <w:szCs w:val="24"/>
              </w:rPr>
              <w:t>E</w:t>
            </w:r>
          </w:p>
        </w:tc>
        <w:tc>
          <w:tcPr>
            <w:tcW w:w="2693" w:type="dxa"/>
          </w:tcPr>
          <w:p w:rsidR="00F300BC" w:rsidRDefault="00F300BC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DESCRITTORE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F300BC" w:rsidRPr="00F52D78" w:rsidRDefault="00F300BC" w:rsidP="00880A24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>Conosce e descrive…</w:t>
            </w:r>
          </w:p>
        </w:tc>
        <w:tc>
          <w:tcPr>
            <w:tcW w:w="1134" w:type="dxa"/>
          </w:tcPr>
          <w:p w:rsidR="00F300BC" w:rsidRPr="00F52D78" w:rsidRDefault="00F300BC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Iniziale</w:t>
            </w:r>
          </w:p>
          <w:p w:rsidR="00F300BC" w:rsidRPr="00F52D78" w:rsidRDefault="00F300BC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sym w:font="Symbol" w:char="F0A3"/>
            </w:r>
            <w:r w:rsidRPr="00F52D78">
              <w:rPr>
                <w:rFonts w:cs="Calibri"/>
                <w:b/>
                <w:sz w:val="22"/>
                <w:szCs w:val="22"/>
              </w:rPr>
              <w:t xml:space="preserve"> 4</w:t>
            </w:r>
          </w:p>
        </w:tc>
        <w:tc>
          <w:tcPr>
            <w:tcW w:w="1134" w:type="dxa"/>
          </w:tcPr>
          <w:p w:rsidR="00F300BC" w:rsidRPr="00F52D78" w:rsidRDefault="00F300BC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Parziale</w:t>
            </w:r>
          </w:p>
          <w:p w:rsidR="00F300BC" w:rsidRDefault="00F300BC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5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F300BC" w:rsidRPr="00F52D78" w:rsidRDefault="00F300BC" w:rsidP="00880A24">
            <w:pPr>
              <w:rPr>
                <w:rFonts w:cs="Calibri"/>
                <w:b/>
                <w:strike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F300BC" w:rsidRPr="00F52D78" w:rsidRDefault="00F300BC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BASE</w:t>
            </w:r>
          </w:p>
          <w:p w:rsidR="00F300BC" w:rsidRDefault="00F300BC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6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F300BC" w:rsidRPr="00F52D78" w:rsidRDefault="00F300BC" w:rsidP="00880A24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341" w:type="dxa"/>
          </w:tcPr>
          <w:p w:rsidR="00E247AE" w:rsidRDefault="00E247AE" w:rsidP="00E247AE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Intermedio </w:t>
            </w:r>
          </w:p>
          <w:p w:rsidR="00F300BC" w:rsidRPr="00F52D78" w:rsidRDefault="00F300BC" w:rsidP="00E247AE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7-8</w:t>
            </w:r>
          </w:p>
        </w:tc>
        <w:tc>
          <w:tcPr>
            <w:tcW w:w="1636" w:type="dxa"/>
          </w:tcPr>
          <w:p w:rsidR="00E247AE" w:rsidRDefault="00E247AE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Avanzato </w:t>
            </w:r>
          </w:p>
          <w:p w:rsidR="00F300BC" w:rsidRPr="002F06CC" w:rsidRDefault="00F300BC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9-10</w:t>
            </w:r>
          </w:p>
        </w:tc>
      </w:tr>
      <w:tr w:rsidR="009B31FD" w:rsidTr="00E247AE">
        <w:tc>
          <w:tcPr>
            <w:tcW w:w="1937" w:type="dxa"/>
            <w:vMerge w:val="restart"/>
            <w:vAlign w:val="center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  <w:r w:rsidRPr="009631EB">
              <w:rPr>
                <w:b/>
                <w:sz w:val="24"/>
              </w:rPr>
              <w:t>N°</w:t>
            </w:r>
            <w:r>
              <w:rPr>
                <w:b/>
                <w:sz w:val="24"/>
              </w:rPr>
              <w:t>3</w:t>
            </w:r>
          </w:p>
          <w:p w:rsidR="009B31FD" w:rsidRDefault="009B31FD" w:rsidP="00F300BC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  <w:r w:rsidRPr="009631EB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>rea Professionale</w:t>
            </w:r>
          </w:p>
        </w:tc>
        <w:tc>
          <w:tcPr>
            <w:tcW w:w="4692" w:type="dxa"/>
          </w:tcPr>
          <w:p w:rsidR="009B31FD" w:rsidRPr="00F52D78" w:rsidRDefault="009B31FD" w:rsidP="00880A24">
            <w:pPr>
              <w:pStyle w:val="Default"/>
              <w:rPr>
                <w:color w:val="0F243E" w:themeColor="text2" w:themeShade="80"/>
              </w:rPr>
            </w:pPr>
            <w:r w:rsidRPr="009E1490">
              <w:t xml:space="preserve">Strumenti e software di diagnostica di </w:t>
            </w:r>
            <w:proofErr w:type="gramStart"/>
            <w:r w:rsidRPr="009E1490">
              <w:t>settore  e</w:t>
            </w:r>
            <w:proofErr w:type="gramEnd"/>
            <w:r w:rsidRPr="009E1490">
              <w:t xml:space="preserve"> tecnologie informatiche (CAD, word processor, fogli elettronici e data base, motori di ricerca in internet</w:t>
            </w:r>
            <w:r>
              <w:t>)</w:t>
            </w:r>
          </w:p>
        </w:tc>
        <w:tc>
          <w:tcPr>
            <w:tcW w:w="2693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341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636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  <w:tr w:rsidR="009B31FD" w:rsidTr="00E247AE">
        <w:tc>
          <w:tcPr>
            <w:tcW w:w="1937" w:type="dxa"/>
            <w:vMerge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b/>
                <w:sz w:val="24"/>
              </w:rPr>
            </w:pPr>
          </w:p>
        </w:tc>
        <w:tc>
          <w:tcPr>
            <w:tcW w:w="4692" w:type="dxa"/>
          </w:tcPr>
          <w:p w:rsidR="009B31FD" w:rsidRPr="00F300BC" w:rsidRDefault="009B31FD" w:rsidP="00F300BC">
            <w:pPr>
              <w:pStyle w:val="Default"/>
              <w:ind w:left="48"/>
              <w:rPr>
                <w:rFonts w:cstheme="minorHAnsi"/>
              </w:rPr>
            </w:pPr>
            <w:r w:rsidRPr="009E1490">
              <w:t>Distinta base degli elementi e delle apparecchiature componenti il sistema/impianto, i vari materiali impiegati e loro specifiche tecniche e funzionali.</w:t>
            </w:r>
          </w:p>
        </w:tc>
        <w:tc>
          <w:tcPr>
            <w:tcW w:w="2693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341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636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</w:tbl>
    <w:p w:rsidR="009B31FD" w:rsidRDefault="009B31FD" w:rsidP="00F300BC">
      <w:pPr>
        <w:pStyle w:val="Default"/>
        <w:jc w:val="both"/>
        <w:rPr>
          <w:rFonts w:cstheme="minorHAnsi"/>
        </w:rPr>
      </w:pPr>
    </w:p>
    <w:tbl>
      <w:tblPr>
        <w:tblStyle w:val="Grigliatabella"/>
        <w:tblW w:w="15559" w:type="dxa"/>
        <w:tblLook w:val="04A0" w:firstRow="1" w:lastRow="0" w:firstColumn="1" w:lastColumn="0" w:noHBand="0" w:noVBand="1"/>
      </w:tblPr>
      <w:tblGrid>
        <w:gridCol w:w="1936"/>
        <w:gridCol w:w="4870"/>
        <w:gridCol w:w="2392"/>
        <w:gridCol w:w="1123"/>
        <w:gridCol w:w="1134"/>
        <w:gridCol w:w="1133"/>
        <w:gridCol w:w="1416"/>
        <w:gridCol w:w="1555"/>
      </w:tblGrid>
      <w:tr w:rsidR="009B31FD" w:rsidRPr="00F52D78" w:rsidTr="00880A24">
        <w:tc>
          <w:tcPr>
            <w:tcW w:w="9322" w:type="dxa"/>
            <w:gridSpan w:val="3"/>
            <w:tcBorders>
              <w:top w:val="nil"/>
              <w:left w:val="nil"/>
            </w:tcBorders>
          </w:tcPr>
          <w:p w:rsidR="009B31FD" w:rsidRPr="00F52D78" w:rsidRDefault="009B31FD" w:rsidP="00880A24">
            <w:pPr>
              <w:tabs>
                <w:tab w:val="left" w:pos="851"/>
              </w:tabs>
              <w:spacing w:line="360" w:lineRule="auto"/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</w:tcBorders>
            <w:shd w:val="clear" w:color="auto" w:fill="DAEEF3" w:themeFill="accent5" w:themeFillTint="33"/>
          </w:tcPr>
          <w:p w:rsidR="009B31FD" w:rsidRPr="00F300BC" w:rsidRDefault="009B31FD" w:rsidP="00880A24">
            <w:pPr>
              <w:jc w:val="center"/>
              <w:rPr>
                <w:rFonts w:cs="Calibri"/>
                <w:b/>
                <w:color w:val="FF0000"/>
                <w:sz w:val="22"/>
                <w:szCs w:val="22"/>
              </w:rPr>
            </w:pPr>
            <w:r w:rsidRPr="00F300BC">
              <w:rPr>
                <w:rFonts w:cs="Calibri"/>
                <w:b/>
                <w:color w:val="FF0000"/>
                <w:sz w:val="24"/>
                <w:szCs w:val="22"/>
              </w:rPr>
              <w:t>VALUTAZIONE</w:t>
            </w:r>
          </w:p>
        </w:tc>
      </w:tr>
      <w:tr w:rsidR="009B31FD" w:rsidRPr="00F52D78" w:rsidTr="00880A24">
        <w:tc>
          <w:tcPr>
            <w:tcW w:w="1937" w:type="dxa"/>
          </w:tcPr>
          <w:p w:rsidR="009B31FD" w:rsidRPr="00F52D78" w:rsidRDefault="009B31FD" w:rsidP="00880A24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 w:rsidRPr="00F52D78">
              <w:rPr>
                <w:b/>
                <w:color w:val="0F243E" w:themeColor="text2" w:themeShade="80"/>
                <w:sz w:val="24"/>
                <w:szCs w:val="24"/>
              </w:rPr>
              <w:t>COMPETENZ</w:t>
            </w:r>
            <w:r>
              <w:rPr>
                <w:b/>
                <w:color w:val="0F243E" w:themeColor="text2" w:themeShade="80"/>
                <w:sz w:val="24"/>
                <w:szCs w:val="24"/>
              </w:rPr>
              <w:t>E</w:t>
            </w:r>
          </w:p>
        </w:tc>
        <w:tc>
          <w:tcPr>
            <w:tcW w:w="4975" w:type="dxa"/>
          </w:tcPr>
          <w:p w:rsidR="009B31FD" w:rsidRPr="00F52D78" w:rsidRDefault="009B31FD" w:rsidP="00880A24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b/>
                <w:color w:val="0F243E" w:themeColor="text2" w:themeShade="80"/>
                <w:sz w:val="24"/>
                <w:szCs w:val="24"/>
              </w:rPr>
              <w:t>ABILITÀ</w:t>
            </w:r>
          </w:p>
        </w:tc>
        <w:tc>
          <w:tcPr>
            <w:tcW w:w="2410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DESCRITTORE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9B31FD" w:rsidRPr="00F52D78" w:rsidRDefault="009B31FD" w:rsidP="00880A24">
            <w:pPr>
              <w:tabs>
                <w:tab w:val="left" w:pos="851"/>
              </w:tabs>
              <w:spacing w:line="360" w:lineRule="auto"/>
              <w:rPr>
                <w:b/>
                <w:color w:val="0F243E" w:themeColor="text2" w:themeShade="80"/>
                <w:sz w:val="24"/>
                <w:szCs w:val="24"/>
              </w:rPr>
            </w:pP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  <w:r w:rsidR="00E247AE">
              <w:rPr>
                <w:color w:val="0F243E" w:themeColor="text2" w:themeShade="80"/>
                <w:sz w:val="24"/>
                <w:szCs w:val="24"/>
              </w:rPr>
              <w:t>Identifica ……</w:t>
            </w:r>
          </w:p>
        </w:tc>
        <w:tc>
          <w:tcPr>
            <w:tcW w:w="1134" w:type="dxa"/>
          </w:tcPr>
          <w:p w:rsidR="009B31FD" w:rsidRPr="00F52D78" w:rsidRDefault="00E247AE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Non è in grado di…</w:t>
            </w:r>
          </w:p>
          <w:p w:rsidR="009B31FD" w:rsidRPr="00F52D78" w:rsidRDefault="009B31FD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sym w:font="Symbol" w:char="F0A3"/>
            </w:r>
            <w:r w:rsidRPr="00F52D78">
              <w:rPr>
                <w:rFonts w:cs="Calibri"/>
                <w:b/>
                <w:sz w:val="22"/>
                <w:szCs w:val="22"/>
              </w:rPr>
              <w:t xml:space="preserve"> 4</w:t>
            </w:r>
          </w:p>
        </w:tc>
        <w:tc>
          <w:tcPr>
            <w:tcW w:w="1134" w:type="dxa"/>
          </w:tcPr>
          <w:p w:rsidR="009B31FD" w:rsidRPr="00F52D78" w:rsidRDefault="00E247AE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… in modo impreciso</w:t>
            </w:r>
          </w:p>
          <w:p w:rsidR="009B31FD" w:rsidRDefault="009B31FD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5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9B31FD" w:rsidRPr="00F52D78" w:rsidRDefault="009B31FD" w:rsidP="00880A24">
            <w:pPr>
              <w:rPr>
                <w:rFonts w:cs="Calibri"/>
                <w:b/>
                <w:strike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9B31FD" w:rsidRPr="00F52D78" w:rsidRDefault="00E247AE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proofErr w:type="gramStart"/>
            <w:r>
              <w:rPr>
                <w:rFonts w:cs="Calibri"/>
                <w:b/>
                <w:sz w:val="22"/>
                <w:szCs w:val="22"/>
              </w:rPr>
              <w:t>….</w:t>
            </w:r>
            <w:proofErr w:type="gramEnd"/>
            <w:r>
              <w:rPr>
                <w:rFonts w:cs="Calibri"/>
                <w:b/>
                <w:sz w:val="22"/>
                <w:szCs w:val="22"/>
              </w:rPr>
              <w:t>in modo essenziale</w:t>
            </w:r>
          </w:p>
          <w:p w:rsidR="009B31FD" w:rsidRDefault="009B31FD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6</w:t>
            </w:r>
            <w:r>
              <w:rPr>
                <w:color w:val="0F243E" w:themeColor="text2" w:themeShade="80"/>
                <w:sz w:val="24"/>
                <w:szCs w:val="24"/>
              </w:rPr>
              <w:t xml:space="preserve"> </w:t>
            </w:r>
          </w:p>
          <w:p w:rsidR="009B31FD" w:rsidRPr="00F52D78" w:rsidRDefault="009B31FD" w:rsidP="00880A24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E247AE" w:rsidRPr="00F52D78" w:rsidRDefault="00E247AE" w:rsidP="00E247AE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>
              <w:rPr>
                <w:rFonts w:cs="Calibri"/>
                <w:b/>
                <w:sz w:val="22"/>
                <w:szCs w:val="22"/>
              </w:rPr>
              <w:t>…in modo consapevole e corretto</w:t>
            </w:r>
          </w:p>
          <w:p w:rsidR="009B31FD" w:rsidRDefault="009B31FD" w:rsidP="00880A24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7-8</w:t>
            </w:r>
          </w:p>
          <w:p w:rsidR="009B31FD" w:rsidRPr="00F52D78" w:rsidRDefault="009B31FD" w:rsidP="00880A24">
            <w:pPr>
              <w:rPr>
                <w:rFonts w:cs="Calibri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E247AE" w:rsidRDefault="00E247AE" w:rsidP="00E247AE">
            <w:pPr>
              <w:jc w:val="center"/>
              <w:rPr>
                <w:rFonts w:cs="Calibri"/>
                <w:b/>
                <w:sz w:val="22"/>
                <w:szCs w:val="22"/>
              </w:rPr>
            </w:pPr>
            <w:r w:rsidRPr="00FF2598">
              <w:rPr>
                <w:rFonts w:cs="Calibri"/>
                <w:b/>
                <w:sz w:val="22"/>
                <w:szCs w:val="22"/>
              </w:rPr>
              <w:t xml:space="preserve">… </w:t>
            </w:r>
            <w:r>
              <w:rPr>
                <w:rFonts w:cs="Calibri"/>
                <w:b/>
                <w:sz w:val="22"/>
                <w:szCs w:val="22"/>
              </w:rPr>
              <w:t xml:space="preserve">con </w:t>
            </w:r>
            <w:r w:rsidRPr="00FF2598">
              <w:rPr>
                <w:rFonts w:cs="Calibri"/>
                <w:b/>
                <w:sz w:val="22"/>
                <w:szCs w:val="22"/>
              </w:rPr>
              <w:t xml:space="preserve">piena sicurezza ed effettua analisi e </w:t>
            </w:r>
            <w:proofErr w:type="gramStart"/>
            <w:r w:rsidRPr="00FF2598">
              <w:rPr>
                <w:rFonts w:cs="Calibri"/>
                <w:b/>
                <w:sz w:val="22"/>
                <w:szCs w:val="22"/>
              </w:rPr>
              <w:t>sintesi  corrette</w:t>
            </w:r>
            <w:proofErr w:type="gramEnd"/>
            <w:r w:rsidRPr="00FF2598">
              <w:rPr>
                <w:rFonts w:cs="Calibri"/>
                <w:b/>
                <w:sz w:val="22"/>
                <w:szCs w:val="22"/>
              </w:rPr>
              <w:t>, approfondite e originali</w:t>
            </w:r>
          </w:p>
          <w:p w:rsidR="009B31FD" w:rsidRPr="002F06CC" w:rsidRDefault="009B31FD" w:rsidP="00880A24">
            <w:pPr>
              <w:jc w:val="center"/>
              <w:rPr>
                <w:color w:val="0F243E" w:themeColor="text2" w:themeShade="80"/>
                <w:sz w:val="24"/>
                <w:szCs w:val="24"/>
              </w:rPr>
            </w:pPr>
            <w:r w:rsidRPr="00F52D78">
              <w:rPr>
                <w:rFonts w:cs="Calibri"/>
                <w:b/>
                <w:sz w:val="22"/>
                <w:szCs w:val="22"/>
              </w:rPr>
              <w:t>9-10</w:t>
            </w:r>
          </w:p>
        </w:tc>
      </w:tr>
      <w:tr w:rsidR="009B31FD" w:rsidTr="00880A24">
        <w:tc>
          <w:tcPr>
            <w:tcW w:w="1937" w:type="dxa"/>
            <w:vAlign w:val="center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  <w:r w:rsidRPr="009631EB">
              <w:rPr>
                <w:b/>
                <w:sz w:val="24"/>
              </w:rPr>
              <w:t>N°</w:t>
            </w:r>
            <w:r>
              <w:rPr>
                <w:b/>
                <w:sz w:val="24"/>
              </w:rPr>
              <w:t>3</w:t>
            </w:r>
          </w:p>
          <w:p w:rsidR="009B31FD" w:rsidRDefault="009B31FD" w:rsidP="00880A24">
            <w:pPr>
              <w:tabs>
                <w:tab w:val="left" w:pos="851"/>
              </w:tabs>
              <w:spacing w:line="360" w:lineRule="auto"/>
              <w:jc w:val="center"/>
              <w:rPr>
                <w:b/>
                <w:sz w:val="24"/>
              </w:rPr>
            </w:pPr>
            <w:r w:rsidRPr="009631EB">
              <w:rPr>
                <w:b/>
                <w:sz w:val="24"/>
              </w:rPr>
              <w:t>A</w:t>
            </w:r>
            <w:r>
              <w:rPr>
                <w:b/>
                <w:sz w:val="24"/>
              </w:rPr>
              <w:t>rea Professionale</w:t>
            </w:r>
          </w:p>
        </w:tc>
        <w:tc>
          <w:tcPr>
            <w:tcW w:w="4975" w:type="dxa"/>
          </w:tcPr>
          <w:p w:rsidR="009B31FD" w:rsidRPr="00F52D78" w:rsidRDefault="009B31FD" w:rsidP="00880A24">
            <w:pPr>
              <w:pStyle w:val="Default"/>
              <w:rPr>
                <w:color w:val="0F243E" w:themeColor="text2" w:themeShade="80"/>
              </w:rPr>
            </w:pPr>
            <w:r w:rsidRPr="008D3901">
              <w:rPr>
                <w:sz w:val="22"/>
                <w:szCs w:val="22"/>
              </w:rPr>
              <w:t>Identificare livelli, fasi e caratteristiche dei processi di manutenzione e i relativi strumenti e tecnologie adeguate al tipo di intervento manutentivo</w:t>
            </w:r>
          </w:p>
        </w:tc>
        <w:tc>
          <w:tcPr>
            <w:tcW w:w="2410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134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992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418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1559" w:type="dxa"/>
          </w:tcPr>
          <w:p w:rsidR="009B31FD" w:rsidRDefault="009B31FD" w:rsidP="00880A24">
            <w:pPr>
              <w:tabs>
                <w:tab w:val="left" w:pos="851"/>
              </w:tabs>
              <w:spacing w:line="360" w:lineRule="auto"/>
              <w:rPr>
                <w:color w:val="0F243E" w:themeColor="text2" w:themeShade="80"/>
                <w:sz w:val="24"/>
                <w:szCs w:val="24"/>
              </w:rPr>
            </w:pPr>
          </w:p>
        </w:tc>
      </w:tr>
    </w:tbl>
    <w:p w:rsidR="009B31FD" w:rsidRDefault="009B31FD" w:rsidP="00F300BC">
      <w:pPr>
        <w:pStyle w:val="Default"/>
        <w:jc w:val="both"/>
        <w:rPr>
          <w:rFonts w:cstheme="minorHAnsi"/>
        </w:rPr>
      </w:pPr>
    </w:p>
    <w:sectPr w:rsidR="009B31FD" w:rsidSect="001E0354">
      <w:headerReference w:type="default" r:id="rId10"/>
      <w:pgSz w:w="16838" w:h="11906" w:orient="landscape"/>
      <w:pgMar w:top="1134" w:right="851" w:bottom="1134" w:left="709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7863" w:rsidRDefault="000B7863">
      <w:r>
        <w:separator/>
      </w:r>
    </w:p>
  </w:endnote>
  <w:endnote w:type="continuationSeparator" w:id="0">
    <w:p w:rsidR="000B7863" w:rsidRDefault="000B7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roid Sans Fallback"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7863" w:rsidRDefault="000B7863">
      <w:r>
        <w:separator/>
      </w:r>
    </w:p>
  </w:footnote>
  <w:footnote w:type="continuationSeparator" w:id="0">
    <w:p w:rsidR="000B7863" w:rsidRDefault="000B7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537" w:rsidRPr="00B31F57" w:rsidRDefault="00854537" w:rsidP="0097025D">
    <w:pPr>
      <w:pStyle w:val="Intestazione"/>
      <w:tabs>
        <w:tab w:val="clear" w:pos="4819"/>
        <w:tab w:val="clear" w:pos="9071"/>
      </w:tabs>
      <w:jc w:val="center"/>
      <w:rPr>
        <w:b/>
        <w:i/>
        <w:color w:val="0F243E" w:themeColor="text2" w:themeShade="80"/>
        <w:sz w:val="24"/>
      </w:rPr>
    </w:pPr>
    <w:r w:rsidRPr="001F6E34">
      <w:tab/>
    </w:r>
    <w:r w:rsidRPr="00B31F57">
      <w:rPr>
        <w:b/>
        <w:i/>
        <w:color w:val="0F243E" w:themeColor="text2" w:themeShade="80"/>
        <w:sz w:val="24"/>
      </w:rPr>
      <w:t>Offerta Formativa 201</w:t>
    </w:r>
    <w:r>
      <w:rPr>
        <w:b/>
        <w:i/>
        <w:color w:val="0F243E" w:themeColor="text2" w:themeShade="80"/>
        <w:sz w:val="24"/>
      </w:rPr>
      <w:t>8</w:t>
    </w:r>
    <w:r w:rsidRPr="00B31F57">
      <w:rPr>
        <w:b/>
        <w:i/>
        <w:color w:val="0F243E" w:themeColor="text2" w:themeShade="80"/>
        <w:sz w:val="24"/>
      </w:rPr>
      <w:t>-201</w:t>
    </w:r>
    <w:r>
      <w:rPr>
        <w:b/>
        <w:i/>
        <w:color w:val="0F243E" w:themeColor="text2" w:themeShade="80"/>
        <w:sz w:val="24"/>
      </w:rPr>
      <w:t>9</w:t>
    </w:r>
  </w:p>
  <w:p w:rsidR="00854537" w:rsidRPr="00B31F57" w:rsidRDefault="00854537" w:rsidP="0097025D">
    <w:pPr>
      <w:pStyle w:val="Intestazione"/>
      <w:tabs>
        <w:tab w:val="clear" w:pos="4819"/>
        <w:tab w:val="clear" w:pos="9071"/>
      </w:tabs>
      <w:jc w:val="center"/>
      <w:rPr>
        <w:b/>
        <w:color w:val="0F243E" w:themeColor="text2" w:themeShade="80"/>
      </w:rPr>
    </w:pPr>
    <w:r w:rsidRPr="00B31F57">
      <w:rPr>
        <w:b/>
        <w:i/>
        <w:color w:val="0F243E" w:themeColor="text2" w:themeShade="80"/>
        <w:sz w:val="24"/>
      </w:rPr>
      <w:t>1° A Tecnologie dell’Informazione e della Comunicaziome</w:t>
    </w:r>
  </w:p>
  <w:p w:rsidR="00854537" w:rsidRPr="0010781E" w:rsidRDefault="00854537" w:rsidP="0097025D">
    <w:pPr>
      <w:pStyle w:val="Intestazione"/>
      <w:pBdr>
        <w:top w:val="single" w:sz="12" w:space="1" w:color="000000"/>
      </w:pBdr>
      <w:tabs>
        <w:tab w:val="clear" w:pos="4819"/>
        <w:tab w:val="clear" w:pos="9071"/>
        <w:tab w:val="right" w:pos="9639"/>
      </w:tabs>
      <w:jc w:val="right"/>
      <w:rPr>
        <w:lang w:val="en-US"/>
      </w:rPr>
    </w:pPr>
    <w:r w:rsidRPr="0010781E">
      <w:rPr>
        <w:lang w:val="en-US"/>
      </w:rPr>
      <w:t xml:space="preserve">Pagina </w:t>
    </w:r>
    <w:r w:rsidR="008368D9">
      <w:fldChar w:fldCharType="begin"/>
    </w:r>
    <w:r w:rsidRPr="0010781E">
      <w:rPr>
        <w:lang w:val="en-US"/>
      </w:rPr>
      <w:instrText xml:space="preserve"> PAGE </w:instrText>
    </w:r>
    <w:r w:rsidR="008368D9">
      <w:fldChar w:fldCharType="separate"/>
    </w:r>
    <w:r w:rsidR="004600D9">
      <w:rPr>
        <w:noProof/>
        <w:lang w:val="en-US"/>
      </w:rPr>
      <w:t>3</w:t>
    </w:r>
    <w:r w:rsidR="008368D9">
      <w:fldChar w:fldCharType="end"/>
    </w:r>
    <w:r w:rsidRPr="0010781E">
      <w:rPr>
        <w:lang w:val="en-US"/>
      </w:rPr>
      <w:t xml:space="preserve"> di </w:t>
    </w:r>
    <w:r w:rsidR="008368D9">
      <w:fldChar w:fldCharType="begin"/>
    </w:r>
    <w:r w:rsidRPr="0010781E">
      <w:rPr>
        <w:lang w:val="en-US"/>
      </w:rPr>
      <w:instrText xml:space="preserve"> NUMPAGES \*Arabic </w:instrText>
    </w:r>
    <w:r w:rsidR="008368D9">
      <w:fldChar w:fldCharType="separate"/>
    </w:r>
    <w:r w:rsidR="004600D9">
      <w:rPr>
        <w:noProof/>
        <w:lang w:val="en-US"/>
      </w:rPr>
      <w:t>14</w:t>
    </w:r>
    <w:r w:rsidR="008368D9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4537" w:rsidRPr="00B31F57" w:rsidRDefault="00854537" w:rsidP="00E247AE">
    <w:pPr>
      <w:pStyle w:val="Intestazione"/>
      <w:tabs>
        <w:tab w:val="clear" w:pos="4819"/>
        <w:tab w:val="clear" w:pos="9071"/>
      </w:tabs>
      <w:rPr>
        <w:b/>
        <w:i/>
        <w:color w:val="0F243E" w:themeColor="text2" w:themeShade="80"/>
        <w:sz w:val="24"/>
      </w:rPr>
    </w:pPr>
    <w:r w:rsidRPr="00B31F57">
      <w:rPr>
        <w:b/>
        <w:i/>
        <w:color w:val="0F243E" w:themeColor="text2" w:themeShade="80"/>
        <w:sz w:val="24"/>
      </w:rPr>
      <w:t>Offerta Formativa 201</w:t>
    </w:r>
    <w:r>
      <w:rPr>
        <w:b/>
        <w:i/>
        <w:color w:val="0F243E" w:themeColor="text2" w:themeShade="80"/>
        <w:sz w:val="24"/>
      </w:rPr>
      <w:t>8</w:t>
    </w:r>
    <w:r w:rsidRPr="00B31F57">
      <w:rPr>
        <w:b/>
        <w:i/>
        <w:color w:val="0F243E" w:themeColor="text2" w:themeShade="80"/>
        <w:sz w:val="24"/>
      </w:rPr>
      <w:t>-201</w:t>
    </w:r>
    <w:r>
      <w:rPr>
        <w:b/>
        <w:i/>
        <w:color w:val="0F243E" w:themeColor="text2" w:themeShade="80"/>
        <w:sz w:val="24"/>
      </w:rPr>
      <w:t>9</w:t>
    </w:r>
  </w:p>
  <w:p w:rsidR="00854537" w:rsidRPr="00B31F57" w:rsidRDefault="00854537" w:rsidP="00E247AE">
    <w:pPr>
      <w:pStyle w:val="Intestazione"/>
      <w:tabs>
        <w:tab w:val="clear" w:pos="4819"/>
        <w:tab w:val="clear" w:pos="9071"/>
      </w:tabs>
      <w:rPr>
        <w:b/>
        <w:color w:val="0F243E" w:themeColor="text2" w:themeShade="80"/>
      </w:rPr>
    </w:pPr>
    <w:r w:rsidRPr="00B31F57">
      <w:rPr>
        <w:b/>
        <w:i/>
        <w:color w:val="0F243E" w:themeColor="text2" w:themeShade="80"/>
        <w:sz w:val="24"/>
      </w:rPr>
      <w:t>1° A Tecnologie dell’Informazione e della Comunicaziome</w:t>
    </w:r>
    <w:r w:rsidR="00E247AE" w:rsidRPr="00E247AE">
      <w:rPr>
        <w:lang w:val="en-US"/>
      </w:rPr>
      <w:t xml:space="preserve"> </w:t>
    </w:r>
    <w:r w:rsidR="004E45FA">
      <w:rPr>
        <w:lang w:val="en-US"/>
      </w:rPr>
      <w:t xml:space="preserve">  </w:t>
    </w:r>
    <w:r w:rsidR="004E45FA">
      <w:rPr>
        <w:lang w:val="en-US"/>
      </w:rPr>
      <w:tab/>
    </w:r>
    <w:r w:rsidR="00E247AE">
      <w:rPr>
        <w:lang w:val="en-US"/>
      </w:rPr>
      <w:tab/>
    </w:r>
    <w:r w:rsidR="00E247AE">
      <w:rPr>
        <w:lang w:val="en-US"/>
      </w:rPr>
      <w:tab/>
    </w:r>
    <w:r w:rsidR="00E247AE" w:rsidRPr="0010781E">
      <w:rPr>
        <w:lang w:val="en-US"/>
      </w:rPr>
      <w:t xml:space="preserve">Pagina </w:t>
    </w:r>
    <w:r w:rsidR="008368D9">
      <w:fldChar w:fldCharType="begin"/>
    </w:r>
    <w:r w:rsidR="00E247AE" w:rsidRPr="0010781E">
      <w:rPr>
        <w:lang w:val="en-US"/>
      </w:rPr>
      <w:instrText xml:space="preserve"> PAGE </w:instrText>
    </w:r>
    <w:r w:rsidR="008368D9">
      <w:fldChar w:fldCharType="separate"/>
    </w:r>
    <w:r w:rsidR="004600D9">
      <w:rPr>
        <w:noProof/>
        <w:lang w:val="en-US"/>
      </w:rPr>
      <w:t>10</w:t>
    </w:r>
    <w:r w:rsidR="008368D9">
      <w:fldChar w:fldCharType="end"/>
    </w:r>
    <w:r w:rsidR="00E247AE" w:rsidRPr="0010781E">
      <w:rPr>
        <w:lang w:val="en-US"/>
      </w:rPr>
      <w:t xml:space="preserve"> di </w:t>
    </w:r>
    <w:r w:rsidR="008368D9">
      <w:fldChar w:fldCharType="begin"/>
    </w:r>
    <w:r w:rsidR="00E247AE" w:rsidRPr="0010781E">
      <w:rPr>
        <w:lang w:val="en-US"/>
      </w:rPr>
      <w:instrText xml:space="preserve"> NUMPAGES \*Arabic </w:instrText>
    </w:r>
    <w:r w:rsidR="008368D9">
      <w:fldChar w:fldCharType="separate"/>
    </w:r>
    <w:r w:rsidR="004600D9">
      <w:rPr>
        <w:noProof/>
        <w:lang w:val="en-US"/>
      </w:rPr>
      <w:t>10</w:t>
    </w:r>
    <w:r w:rsidR="008368D9">
      <w:fldChar w:fldCharType="end"/>
    </w:r>
  </w:p>
  <w:p w:rsidR="00854537" w:rsidRPr="0010781E" w:rsidRDefault="00854537">
    <w:pPr>
      <w:pStyle w:val="Intestazione"/>
      <w:pBdr>
        <w:top w:val="single" w:sz="12" w:space="1" w:color="000000"/>
      </w:pBdr>
      <w:tabs>
        <w:tab w:val="clear" w:pos="4819"/>
        <w:tab w:val="clear" w:pos="9071"/>
        <w:tab w:val="right" w:pos="9639"/>
      </w:tabs>
      <w:rPr>
        <w:lang w:val="en-US"/>
      </w:rPr>
    </w:pPr>
  </w:p>
  <w:p w:rsidR="00E247AE" w:rsidRDefault="00E247A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247AE" w:rsidRPr="00B31F57" w:rsidRDefault="00E247AE" w:rsidP="00E247AE">
    <w:pPr>
      <w:pStyle w:val="Intestazione"/>
      <w:tabs>
        <w:tab w:val="clear" w:pos="4819"/>
        <w:tab w:val="clear" w:pos="9071"/>
      </w:tabs>
      <w:rPr>
        <w:b/>
        <w:i/>
        <w:color w:val="0F243E" w:themeColor="text2" w:themeShade="80"/>
        <w:sz w:val="24"/>
      </w:rPr>
    </w:pPr>
    <w:r w:rsidRPr="00B31F57">
      <w:rPr>
        <w:b/>
        <w:i/>
        <w:color w:val="0F243E" w:themeColor="text2" w:themeShade="80"/>
        <w:sz w:val="24"/>
      </w:rPr>
      <w:t>Offerta Formativa 201</w:t>
    </w:r>
    <w:r>
      <w:rPr>
        <w:b/>
        <w:i/>
        <w:color w:val="0F243E" w:themeColor="text2" w:themeShade="80"/>
        <w:sz w:val="24"/>
      </w:rPr>
      <w:t>8</w:t>
    </w:r>
    <w:r w:rsidRPr="00B31F57">
      <w:rPr>
        <w:b/>
        <w:i/>
        <w:color w:val="0F243E" w:themeColor="text2" w:themeShade="80"/>
        <w:sz w:val="24"/>
      </w:rPr>
      <w:t>-201</w:t>
    </w:r>
    <w:r>
      <w:rPr>
        <w:b/>
        <w:i/>
        <w:color w:val="0F243E" w:themeColor="text2" w:themeShade="80"/>
        <w:sz w:val="24"/>
      </w:rPr>
      <w:t>9</w:t>
    </w:r>
  </w:p>
  <w:p w:rsidR="00E247AE" w:rsidRPr="00E247AE" w:rsidRDefault="00E247AE" w:rsidP="00AF5401">
    <w:pPr>
      <w:pStyle w:val="Intestazione"/>
      <w:pBdr>
        <w:bottom w:val="single" w:sz="4" w:space="1" w:color="auto"/>
      </w:pBdr>
      <w:tabs>
        <w:tab w:val="clear" w:pos="4819"/>
        <w:tab w:val="clear" w:pos="9071"/>
      </w:tabs>
      <w:rPr>
        <w:b/>
        <w:color w:val="0F243E" w:themeColor="text2" w:themeShade="80"/>
      </w:rPr>
    </w:pPr>
    <w:r w:rsidRPr="00B31F57">
      <w:rPr>
        <w:b/>
        <w:i/>
        <w:color w:val="0F243E" w:themeColor="text2" w:themeShade="80"/>
        <w:sz w:val="24"/>
      </w:rPr>
      <w:t>1° A Tecnologie dell’Informazione e della Comunicaziome</w:t>
    </w:r>
    <w:r w:rsidRPr="00E247AE">
      <w:rPr>
        <w:lang w:val="en-US"/>
      </w:rPr>
      <w:t xml:space="preserve"> 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 w:rsidRPr="0010781E">
      <w:rPr>
        <w:lang w:val="en-US"/>
      </w:rPr>
      <w:t xml:space="preserve">Pagina </w:t>
    </w:r>
    <w:r w:rsidR="008368D9">
      <w:fldChar w:fldCharType="begin"/>
    </w:r>
    <w:r w:rsidRPr="0010781E">
      <w:rPr>
        <w:lang w:val="en-US"/>
      </w:rPr>
      <w:instrText xml:space="preserve"> PAGE </w:instrText>
    </w:r>
    <w:r w:rsidR="008368D9">
      <w:fldChar w:fldCharType="separate"/>
    </w:r>
    <w:r w:rsidR="004600D9">
      <w:rPr>
        <w:noProof/>
        <w:lang w:val="en-US"/>
      </w:rPr>
      <w:t>14</w:t>
    </w:r>
    <w:r w:rsidR="008368D9">
      <w:fldChar w:fldCharType="end"/>
    </w:r>
    <w:r w:rsidRPr="0010781E">
      <w:rPr>
        <w:lang w:val="en-US"/>
      </w:rPr>
      <w:t xml:space="preserve"> di </w:t>
    </w:r>
    <w:r w:rsidR="008368D9">
      <w:fldChar w:fldCharType="begin"/>
    </w:r>
    <w:r w:rsidRPr="0010781E">
      <w:rPr>
        <w:lang w:val="en-US"/>
      </w:rPr>
      <w:instrText xml:space="preserve"> NUMPAGES \*Arabic </w:instrText>
    </w:r>
    <w:r w:rsidR="008368D9">
      <w:fldChar w:fldCharType="separate"/>
    </w:r>
    <w:r w:rsidR="004600D9">
      <w:rPr>
        <w:noProof/>
        <w:lang w:val="en-US"/>
      </w:rPr>
      <w:t>14</w:t>
    </w:r>
    <w:r w:rsidR="008368D9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3"/>
      <w:numFmt w:val="decimal"/>
      <w:lvlText w:val="%1)"/>
      <w:lvlJc w:val="left"/>
      <w:pPr>
        <w:tabs>
          <w:tab w:val="num" w:pos="644"/>
        </w:tabs>
        <w:ind w:left="644" w:hanging="360"/>
      </w:pPr>
      <w:rPr>
        <w:b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cs="Wingdings"/>
      </w:rPr>
    </w:lvl>
  </w:abstractNum>
  <w:abstractNum w:abstractNumId="11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1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"/>
      <w:lvlJc w:val="left"/>
      <w:pPr>
        <w:tabs>
          <w:tab w:val="num" w:pos="360"/>
        </w:tabs>
        <w:ind w:left="284" w:hanging="284"/>
      </w:pPr>
      <w:rPr>
        <w:rFonts w:ascii="Symbol" w:hAnsi="Symbol" w:cs="Symbol"/>
      </w:r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7" w15:restartNumberingAfterBreak="0">
    <w:nsid w:val="2C0B6E28"/>
    <w:multiLevelType w:val="hybridMultilevel"/>
    <w:tmpl w:val="619C20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8E14CC"/>
    <w:multiLevelType w:val="hybridMultilevel"/>
    <w:tmpl w:val="F9C49F92"/>
    <w:lvl w:ilvl="0" w:tplc="0410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</w:abstractNum>
  <w:abstractNum w:abstractNumId="19" w15:restartNumberingAfterBreak="0">
    <w:nsid w:val="3E033074"/>
    <w:multiLevelType w:val="hybridMultilevel"/>
    <w:tmpl w:val="10AAB0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F2395"/>
    <w:multiLevelType w:val="hybridMultilevel"/>
    <w:tmpl w:val="88A8F854"/>
    <w:lvl w:ilvl="0" w:tplc="73A274E0">
      <w:start w:val="1"/>
      <w:numFmt w:val="decimal"/>
      <w:lvlText w:val="%1."/>
      <w:lvlJc w:val="left"/>
      <w:pPr>
        <w:ind w:left="447" w:hanging="360"/>
        <w:jc w:val="left"/>
      </w:pPr>
      <w:rPr>
        <w:rFonts w:ascii="Liberation Serif" w:eastAsia="Liberation Serif" w:hAnsi="Liberation Serif" w:cs="Liberation Serif" w:hint="default"/>
        <w:color w:val="000009"/>
        <w:spacing w:val="-24"/>
        <w:w w:val="100"/>
        <w:sz w:val="22"/>
        <w:szCs w:val="22"/>
        <w:lang w:val="it-IT" w:eastAsia="it-IT" w:bidi="it-IT"/>
      </w:rPr>
    </w:lvl>
    <w:lvl w:ilvl="1" w:tplc="20969C30">
      <w:numFmt w:val="bullet"/>
      <w:lvlText w:val="•"/>
      <w:lvlJc w:val="left"/>
      <w:pPr>
        <w:ind w:left="767" w:hanging="360"/>
      </w:pPr>
      <w:rPr>
        <w:rFonts w:hint="default"/>
        <w:lang w:val="it-IT" w:eastAsia="it-IT" w:bidi="it-IT"/>
      </w:rPr>
    </w:lvl>
    <w:lvl w:ilvl="2" w:tplc="5E0A11EA">
      <w:numFmt w:val="bullet"/>
      <w:lvlText w:val="•"/>
      <w:lvlJc w:val="left"/>
      <w:pPr>
        <w:ind w:left="1094" w:hanging="360"/>
      </w:pPr>
      <w:rPr>
        <w:rFonts w:hint="default"/>
        <w:lang w:val="it-IT" w:eastAsia="it-IT" w:bidi="it-IT"/>
      </w:rPr>
    </w:lvl>
    <w:lvl w:ilvl="3" w:tplc="94EA7278">
      <w:numFmt w:val="bullet"/>
      <w:lvlText w:val="•"/>
      <w:lvlJc w:val="left"/>
      <w:pPr>
        <w:ind w:left="1422" w:hanging="360"/>
      </w:pPr>
      <w:rPr>
        <w:rFonts w:hint="default"/>
        <w:lang w:val="it-IT" w:eastAsia="it-IT" w:bidi="it-IT"/>
      </w:rPr>
    </w:lvl>
    <w:lvl w:ilvl="4" w:tplc="D20823F8">
      <w:numFmt w:val="bullet"/>
      <w:lvlText w:val="•"/>
      <w:lvlJc w:val="left"/>
      <w:pPr>
        <w:ind w:left="1749" w:hanging="360"/>
      </w:pPr>
      <w:rPr>
        <w:rFonts w:hint="default"/>
        <w:lang w:val="it-IT" w:eastAsia="it-IT" w:bidi="it-IT"/>
      </w:rPr>
    </w:lvl>
    <w:lvl w:ilvl="5" w:tplc="35D4630C">
      <w:numFmt w:val="bullet"/>
      <w:lvlText w:val="•"/>
      <w:lvlJc w:val="left"/>
      <w:pPr>
        <w:ind w:left="2077" w:hanging="360"/>
      </w:pPr>
      <w:rPr>
        <w:rFonts w:hint="default"/>
        <w:lang w:val="it-IT" w:eastAsia="it-IT" w:bidi="it-IT"/>
      </w:rPr>
    </w:lvl>
    <w:lvl w:ilvl="6" w:tplc="1EA0477C">
      <w:numFmt w:val="bullet"/>
      <w:lvlText w:val="•"/>
      <w:lvlJc w:val="left"/>
      <w:pPr>
        <w:ind w:left="2404" w:hanging="360"/>
      </w:pPr>
      <w:rPr>
        <w:rFonts w:hint="default"/>
        <w:lang w:val="it-IT" w:eastAsia="it-IT" w:bidi="it-IT"/>
      </w:rPr>
    </w:lvl>
    <w:lvl w:ilvl="7" w:tplc="E83AAB22">
      <w:numFmt w:val="bullet"/>
      <w:lvlText w:val="•"/>
      <w:lvlJc w:val="left"/>
      <w:pPr>
        <w:ind w:left="2731" w:hanging="360"/>
      </w:pPr>
      <w:rPr>
        <w:rFonts w:hint="default"/>
        <w:lang w:val="it-IT" w:eastAsia="it-IT" w:bidi="it-IT"/>
      </w:rPr>
    </w:lvl>
    <w:lvl w:ilvl="8" w:tplc="D8446C28">
      <w:numFmt w:val="bullet"/>
      <w:lvlText w:val="•"/>
      <w:lvlJc w:val="left"/>
      <w:pPr>
        <w:ind w:left="3059" w:hanging="360"/>
      </w:pPr>
      <w:rPr>
        <w:rFonts w:hint="default"/>
        <w:lang w:val="it-IT" w:eastAsia="it-IT" w:bidi="it-IT"/>
      </w:rPr>
    </w:lvl>
  </w:abstractNum>
  <w:abstractNum w:abstractNumId="21" w15:restartNumberingAfterBreak="0">
    <w:nsid w:val="76EF78FF"/>
    <w:multiLevelType w:val="hybridMultilevel"/>
    <w:tmpl w:val="44248A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B3677D"/>
    <w:multiLevelType w:val="hybridMultilevel"/>
    <w:tmpl w:val="F83EF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0"/>
  </w:num>
  <w:num w:numId="19">
    <w:abstractNumId w:val="18"/>
  </w:num>
  <w:num w:numId="20">
    <w:abstractNumId w:val="21"/>
  </w:num>
  <w:num w:numId="21">
    <w:abstractNumId w:val="22"/>
  </w:num>
  <w:num w:numId="22">
    <w:abstractNumId w:val="17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275"/>
    <w:rsid w:val="00002D65"/>
    <w:rsid w:val="000708E2"/>
    <w:rsid w:val="000A6066"/>
    <w:rsid w:val="000B7863"/>
    <w:rsid w:val="000E60AB"/>
    <w:rsid w:val="0010781E"/>
    <w:rsid w:val="00121781"/>
    <w:rsid w:val="00132ACC"/>
    <w:rsid w:val="00187D76"/>
    <w:rsid w:val="001B6923"/>
    <w:rsid w:val="001B7718"/>
    <w:rsid w:val="001E0354"/>
    <w:rsid w:val="001F6E34"/>
    <w:rsid w:val="0021523C"/>
    <w:rsid w:val="00220424"/>
    <w:rsid w:val="00252D33"/>
    <w:rsid w:val="00253321"/>
    <w:rsid w:val="0028616E"/>
    <w:rsid w:val="0029646F"/>
    <w:rsid w:val="002C7357"/>
    <w:rsid w:val="002E3656"/>
    <w:rsid w:val="002F06CC"/>
    <w:rsid w:val="00361D09"/>
    <w:rsid w:val="003D00A0"/>
    <w:rsid w:val="003E6CA4"/>
    <w:rsid w:val="003F55FF"/>
    <w:rsid w:val="00441625"/>
    <w:rsid w:val="004600D9"/>
    <w:rsid w:val="004A762C"/>
    <w:rsid w:val="004E45FA"/>
    <w:rsid w:val="004F0EE9"/>
    <w:rsid w:val="005151B4"/>
    <w:rsid w:val="0057138C"/>
    <w:rsid w:val="005F59C8"/>
    <w:rsid w:val="00716275"/>
    <w:rsid w:val="00716422"/>
    <w:rsid w:val="0076142F"/>
    <w:rsid w:val="007A7334"/>
    <w:rsid w:val="008368D9"/>
    <w:rsid w:val="00854537"/>
    <w:rsid w:val="00894CE5"/>
    <w:rsid w:val="009631EB"/>
    <w:rsid w:val="0097025D"/>
    <w:rsid w:val="00986F7F"/>
    <w:rsid w:val="009B31FD"/>
    <w:rsid w:val="009C2CBA"/>
    <w:rsid w:val="009E1490"/>
    <w:rsid w:val="009F4CD6"/>
    <w:rsid w:val="00A12CE1"/>
    <w:rsid w:val="00A6682E"/>
    <w:rsid w:val="00A81B65"/>
    <w:rsid w:val="00AC0A3D"/>
    <w:rsid w:val="00AF2DEB"/>
    <w:rsid w:val="00AF5401"/>
    <w:rsid w:val="00B24923"/>
    <w:rsid w:val="00B31F57"/>
    <w:rsid w:val="00B43C5D"/>
    <w:rsid w:val="00B71C90"/>
    <w:rsid w:val="00B97FDD"/>
    <w:rsid w:val="00BA5948"/>
    <w:rsid w:val="00C05F40"/>
    <w:rsid w:val="00C93F24"/>
    <w:rsid w:val="00D22B22"/>
    <w:rsid w:val="00D66E9D"/>
    <w:rsid w:val="00D76EC3"/>
    <w:rsid w:val="00D8024B"/>
    <w:rsid w:val="00DC2344"/>
    <w:rsid w:val="00DC72F9"/>
    <w:rsid w:val="00DF149E"/>
    <w:rsid w:val="00E00F9D"/>
    <w:rsid w:val="00E16F29"/>
    <w:rsid w:val="00E21413"/>
    <w:rsid w:val="00E247AE"/>
    <w:rsid w:val="00E51575"/>
    <w:rsid w:val="00E86068"/>
    <w:rsid w:val="00EA7D5A"/>
    <w:rsid w:val="00EF50B2"/>
    <w:rsid w:val="00F300BC"/>
    <w:rsid w:val="00F52D78"/>
    <w:rsid w:val="00F55C0B"/>
    <w:rsid w:val="00FD31BD"/>
    <w:rsid w:val="00FD7046"/>
    <w:rsid w:val="00FF2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,"/>
  <w15:docId w15:val="{2F16B81D-7DE7-4429-9B2F-F61CF74A9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F50B2"/>
    <w:pPr>
      <w:suppressAutoHyphens/>
    </w:pPr>
    <w:rPr>
      <w:lang w:eastAsia="zh-CN"/>
    </w:rPr>
  </w:style>
  <w:style w:type="paragraph" w:styleId="Titolo1">
    <w:name w:val="heading 1"/>
    <w:basedOn w:val="Normale"/>
    <w:next w:val="Normale"/>
    <w:qFormat/>
    <w:rsid w:val="00EF50B2"/>
    <w:pPr>
      <w:keepNext/>
      <w:numPr>
        <w:numId w:val="1"/>
      </w:numPr>
      <w:spacing w:line="360" w:lineRule="auto"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rsid w:val="00EF50B2"/>
    <w:pPr>
      <w:keepNext/>
      <w:numPr>
        <w:ilvl w:val="1"/>
        <w:numId w:val="1"/>
      </w:numPr>
      <w:jc w:val="both"/>
      <w:outlineLvl w:val="1"/>
    </w:pPr>
    <w:rPr>
      <w:sz w:val="24"/>
    </w:rPr>
  </w:style>
  <w:style w:type="paragraph" w:styleId="Titolo3">
    <w:name w:val="heading 3"/>
    <w:basedOn w:val="Normale"/>
    <w:next w:val="Normale"/>
    <w:qFormat/>
    <w:rsid w:val="00EF50B2"/>
    <w:pPr>
      <w:keepNext/>
      <w:numPr>
        <w:ilvl w:val="2"/>
        <w:numId w:val="1"/>
      </w:numPr>
      <w:tabs>
        <w:tab w:val="left" w:pos="227"/>
        <w:tab w:val="left" w:pos="567"/>
        <w:tab w:val="left" w:pos="1418"/>
      </w:tabs>
      <w:outlineLvl w:val="2"/>
    </w:pPr>
    <w:rPr>
      <w:b/>
    </w:rPr>
  </w:style>
  <w:style w:type="paragraph" w:styleId="Titolo8">
    <w:name w:val="heading 8"/>
    <w:basedOn w:val="Normale"/>
    <w:next w:val="Normale"/>
    <w:qFormat/>
    <w:rsid w:val="00EF50B2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Titolo9">
    <w:name w:val="heading 9"/>
    <w:basedOn w:val="Normale"/>
    <w:next w:val="Normale"/>
    <w:qFormat/>
    <w:rsid w:val="00EF50B2"/>
    <w:pPr>
      <w:keepNext/>
      <w:numPr>
        <w:ilvl w:val="8"/>
        <w:numId w:val="1"/>
      </w:numPr>
      <w:jc w:val="both"/>
      <w:outlineLvl w:val="8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2z0">
    <w:name w:val="WW8Num2z0"/>
    <w:rsid w:val="00EF50B2"/>
    <w:rPr>
      <w:rFonts w:ascii="Symbol" w:hAnsi="Symbol" w:cs="Symbol"/>
    </w:rPr>
  </w:style>
  <w:style w:type="character" w:customStyle="1" w:styleId="WW8Num3z1">
    <w:name w:val="WW8Num3z1"/>
    <w:rsid w:val="00EF50B2"/>
    <w:rPr>
      <w:rFonts w:ascii="Symbol" w:hAnsi="Symbol" w:cs="Symbol"/>
    </w:rPr>
  </w:style>
  <w:style w:type="character" w:customStyle="1" w:styleId="WW8Num4z0">
    <w:name w:val="WW8Num4z0"/>
    <w:rsid w:val="00EF50B2"/>
    <w:rPr>
      <w:rFonts w:ascii="Symbol" w:hAnsi="Symbol" w:cs="Symbol"/>
    </w:rPr>
  </w:style>
  <w:style w:type="character" w:customStyle="1" w:styleId="WW8Num5z0">
    <w:name w:val="WW8Num5z0"/>
    <w:rsid w:val="00EF50B2"/>
    <w:rPr>
      <w:rFonts w:ascii="Symbol" w:hAnsi="Symbol" w:cs="Symbol"/>
    </w:rPr>
  </w:style>
  <w:style w:type="character" w:customStyle="1" w:styleId="WW8Num6z0">
    <w:name w:val="WW8Num6z0"/>
    <w:rsid w:val="00EF50B2"/>
    <w:rPr>
      <w:rFonts w:ascii="Symbol" w:hAnsi="Symbol" w:cs="Symbol"/>
    </w:rPr>
  </w:style>
  <w:style w:type="character" w:customStyle="1" w:styleId="WW8Num7z0">
    <w:name w:val="WW8Num7z0"/>
    <w:rsid w:val="00EF50B2"/>
    <w:rPr>
      <w:b/>
    </w:rPr>
  </w:style>
  <w:style w:type="character" w:customStyle="1" w:styleId="WW8Num8z0">
    <w:name w:val="WW8Num8z0"/>
    <w:rsid w:val="00EF50B2"/>
    <w:rPr>
      <w:rFonts w:ascii="Symbol" w:hAnsi="Symbol" w:cs="Symbol"/>
    </w:rPr>
  </w:style>
  <w:style w:type="character" w:customStyle="1" w:styleId="WW8Num9z0">
    <w:name w:val="WW8Num9z0"/>
    <w:rsid w:val="00EF50B2"/>
    <w:rPr>
      <w:b/>
    </w:rPr>
  </w:style>
  <w:style w:type="character" w:customStyle="1" w:styleId="WW8Num10z0">
    <w:name w:val="WW8Num10z0"/>
    <w:rsid w:val="00EF50B2"/>
    <w:rPr>
      <w:rFonts w:ascii="Symbol" w:hAnsi="Symbol" w:cs="Symbol"/>
    </w:rPr>
  </w:style>
  <w:style w:type="character" w:customStyle="1" w:styleId="WW8Num11z0">
    <w:name w:val="WW8Num11z0"/>
    <w:rsid w:val="00EF50B2"/>
    <w:rPr>
      <w:rFonts w:ascii="Wingdings" w:hAnsi="Wingdings" w:cs="Wingdings"/>
    </w:rPr>
  </w:style>
  <w:style w:type="character" w:customStyle="1" w:styleId="WW8Num12z0">
    <w:name w:val="WW8Num12z0"/>
    <w:rsid w:val="00EF50B2"/>
    <w:rPr>
      <w:rFonts w:ascii="Symbol" w:hAnsi="Symbol" w:cs="Symbol"/>
    </w:rPr>
  </w:style>
  <w:style w:type="character" w:customStyle="1" w:styleId="WW8Num13z0">
    <w:name w:val="WW8Num13z0"/>
    <w:rsid w:val="00EF50B2"/>
    <w:rPr>
      <w:rFonts w:ascii="Symbol" w:hAnsi="Symbol" w:cs="Symbol"/>
    </w:rPr>
  </w:style>
  <w:style w:type="character" w:customStyle="1" w:styleId="WW8Num14z0">
    <w:name w:val="WW8Num14z0"/>
    <w:rsid w:val="00EF50B2"/>
    <w:rPr>
      <w:rFonts w:ascii="Symbol" w:hAnsi="Symbol" w:cs="Symbol"/>
    </w:rPr>
  </w:style>
  <w:style w:type="character" w:customStyle="1" w:styleId="WW8Num15z1">
    <w:name w:val="WW8Num15z1"/>
    <w:rsid w:val="00EF50B2"/>
    <w:rPr>
      <w:rFonts w:ascii="Symbol" w:hAnsi="Symbol" w:cs="Symbol"/>
    </w:rPr>
  </w:style>
  <w:style w:type="character" w:customStyle="1" w:styleId="WW8Num16z0">
    <w:name w:val="WW8Num16z0"/>
    <w:rsid w:val="00EF50B2"/>
    <w:rPr>
      <w:rFonts w:ascii="Symbol" w:hAnsi="Symbol" w:cs="Symbol"/>
    </w:rPr>
  </w:style>
  <w:style w:type="character" w:customStyle="1" w:styleId="WW8Num17z0">
    <w:name w:val="WW8Num17z0"/>
    <w:rsid w:val="00EF50B2"/>
    <w:rPr>
      <w:rFonts w:ascii="Symbol" w:hAnsi="Symbol" w:cs="Symbol"/>
    </w:rPr>
  </w:style>
  <w:style w:type="character" w:customStyle="1" w:styleId="Absatz-Standardschriftart">
    <w:name w:val="Absatz-Standardschriftart"/>
    <w:rsid w:val="00EF50B2"/>
  </w:style>
  <w:style w:type="character" w:customStyle="1" w:styleId="WW-Absatz-Standardschriftart">
    <w:name w:val="WW-Absatz-Standardschriftart"/>
    <w:rsid w:val="00EF50B2"/>
  </w:style>
  <w:style w:type="character" w:customStyle="1" w:styleId="WW8Num1z0">
    <w:name w:val="WW8Num1z0"/>
    <w:rsid w:val="00EF50B2"/>
    <w:rPr>
      <w:rFonts w:ascii="Symbol" w:hAnsi="Symbol" w:cs="Symbol"/>
    </w:rPr>
  </w:style>
  <w:style w:type="character" w:customStyle="1" w:styleId="WW8Num3z0">
    <w:name w:val="WW8Num3z0"/>
    <w:rsid w:val="00EF50B2"/>
    <w:rPr>
      <w:rFonts w:ascii="Symbol" w:hAnsi="Symbol" w:cs="Symbol"/>
    </w:rPr>
  </w:style>
  <w:style w:type="character" w:customStyle="1" w:styleId="WW8Num4z1">
    <w:name w:val="WW8Num4z1"/>
    <w:rsid w:val="00EF50B2"/>
    <w:rPr>
      <w:rFonts w:ascii="Symbol" w:hAnsi="Symbol" w:cs="Symbol"/>
    </w:rPr>
  </w:style>
  <w:style w:type="character" w:customStyle="1" w:styleId="WW8Num15z0">
    <w:name w:val="WW8Num15z0"/>
    <w:rsid w:val="00EF50B2"/>
    <w:rPr>
      <w:b/>
    </w:rPr>
  </w:style>
  <w:style w:type="character" w:customStyle="1" w:styleId="WW8Num18z0">
    <w:name w:val="WW8Num18z0"/>
    <w:rsid w:val="00EF50B2"/>
    <w:rPr>
      <w:rFonts w:ascii="Symbol" w:hAnsi="Symbol" w:cs="Symbol"/>
    </w:rPr>
  </w:style>
  <w:style w:type="character" w:customStyle="1" w:styleId="WW8Num19z0">
    <w:name w:val="WW8Num19z0"/>
    <w:rsid w:val="00EF50B2"/>
    <w:rPr>
      <w:rFonts w:ascii="Symbol" w:hAnsi="Symbol" w:cs="Symbol"/>
    </w:rPr>
  </w:style>
  <w:style w:type="character" w:customStyle="1" w:styleId="WW8Num20z0">
    <w:name w:val="WW8Num20z0"/>
    <w:rsid w:val="00EF50B2"/>
    <w:rPr>
      <w:rFonts w:ascii="Symbol" w:hAnsi="Symbol" w:cs="Symbol"/>
    </w:rPr>
  </w:style>
  <w:style w:type="character" w:customStyle="1" w:styleId="WW8Num21z0">
    <w:name w:val="WW8Num21z0"/>
    <w:rsid w:val="00EF50B2"/>
    <w:rPr>
      <w:rFonts w:ascii="Symbol" w:hAnsi="Symbol" w:cs="Symbol"/>
    </w:rPr>
  </w:style>
  <w:style w:type="character" w:customStyle="1" w:styleId="WW8Num22z0">
    <w:name w:val="WW8Num22z0"/>
    <w:rsid w:val="00EF50B2"/>
    <w:rPr>
      <w:rFonts w:ascii="Symbol" w:hAnsi="Symbol" w:cs="Symbol"/>
    </w:rPr>
  </w:style>
  <w:style w:type="character" w:customStyle="1" w:styleId="WW8Num23z1">
    <w:name w:val="WW8Num23z1"/>
    <w:rsid w:val="00EF50B2"/>
    <w:rPr>
      <w:rFonts w:ascii="Symbol" w:hAnsi="Symbol" w:cs="Symbol"/>
    </w:rPr>
  </w:style>
  <w:style w:type="character" w:customStyle="1" w:styleId="WW8Num25z0">
    <w:name w:val="WW8Num25z0"/>
    <w:rsid w:val="00EF50B2"/>
    <w:rPr>
      <w:rFonts w:ascii="Symbol" w:hAnsi="Symbol" w:cs="Symbol"/>
    </w:rPr>
  </w:style>
  <w:style w:type="character" w:customStyle="1" w:styleId="WW8Num25z1">
    <w:name w:val="WW8Num25z1"/>
    <w:rsid w:val="00EF50B2"/>
    <w:rPr>
      <w:rFonts w:ascii="Courier New" w:hAnsi="Courier New" w:cs="Courier New"/>
    </w:rPr>
  </w:style>
  <w:style w:type="character" w:customStyle="1" w:styleId="WW8Num25z2">
    <w:name w:val="WW8Num25z2"/>
    <w:rsid w:val="00EF50B2"/>
    <w:rPr>
      <w:rFonts w:ascii="Wingdings" w:hAnsi="Wingdings" w:cs="Wingdings"/>
    </w:rPr>
  </w:style>
  <w:style w:type="character" w:customStyle="1" w:styleId="WW8Num26z0">
    <w:name w:val="WW8Num26z0"/>
    <w:rsid w:val="00EF50B2"/>
    <w:rPr>
      <w:rFonts w:ascii="Symbol" w:hAnsi="Symbol" w:cs="Symbol"/>
    </w:rPr>
  </w:style>
  <w:style w:type="character" w:customStyle="1" w:styleId="WW8Num26z1">
    <w:name w:val="WW8Num26z1"/>
    <w:rsid w:val="00EF50B2"/>
    <w:rPr>
      <w:rFonts w:ascii="Courier New" w:hAnsi="Courier New" w:cs="Courier New"/>
    </w:rPr>
  </w:style>
  <w:style w:type="character" w:customStyle="1" w:styleId="WW8Num26z2">
    <w:name w:val="WW8Num26z2"/>
    <w:rsid w:val="00EF50B2"/>
    <w:rPr>
      <w:rFonts w:ascii="Wingdings" w:hAnsi="Wingdings" w:cs="Wingdings"/>
    </w:rPr>
  </w:style>
  <w:style w:type="character" w:customStyle="1" w:styleId="WW8Num27z0">
    <w:name w:val="WW8Num27z0"/>
    <w:rsid w:val="00EF50B2"/>
    <w:rPr>
      <w:rFonts w:ascii="Wingdings" w:hAnsi="Wingdings" w:cs="Wingdings"/>
    </w:rPr>
  </w:style>
  <w:style w:type="character" w:customStyle="1" w:styleId="Carpredefinitoparagrafo1">
    <w:name w:val="Car. predefinito paragrafo1"/>
    <w:rsid w:val="00EF50B2"/>
  </w:style>
  <w:style w:type="character" w:styleId="Numeropagina">
    <w:name w:val="page number"/>
    <w:basedOn w:val="Carpredefinitoparagrafo1"/>
    <w:rsid w:val="00EF50B2"/>
  </w:style>
  <w:style w:type="paragraph" w:customStyle="1" w:styleId="Intestazione1">
    <w:name w:val="Intestazione1"/>
    <w:basedOn w:val="Normale"/>
    <w:next w:val="Corpotesto"/>
    <w:rsid w:val="00EF50B2"/>
    <w:pPr>
      <w:keepNext/>
      <w:spacing w:before="240" w:after="120"/>
    </w:pPr>
    <w:rPr>
      <w:rFonts w:ascii="Liberation Sans" w:eastAsia="Droid Sans Fallback" w:hAnsi="Liberation Sans" w:cs="Lohit Hindi"/>
      <w:sz w:val="28"/>
      <w:szCs w:val="28"/>
    </w:rPr>
  </w:style>
  <w:style w:type="paragraph" w:styleId="Corpotesto">
    <w:name w:val="Body Text"/>
    <w:basedOn w:val="Normale"/>
    <w:rsid w:val="00EF50B2"/>
    <w:pPr>
      <w:jc w:val="both"/>
    </w:pPr>
    <w:rPr>
      <w:sz w:val="24"/>
    </w:rPr>
  </w:style>
  <w:style w:type="paragraph" w:styleId="Elenco">
    <w:name w:val="List"/>
    <w:basedOn w:val="Corpotesto"/>
    <w:rsid w:val="00EF50B2"/>
    <w:rPr>
      <w:rFonts w:cs="Lohit Hindi"/>
    </w:rPr>
  </w:style>
  <w:style w:type="paragraph" w:styleId="Didascalia">
    <w:name w:val="caption"/>
    <w:basedOn w:val="Normale"/>
    <w:qFormat/>
    <w:rsid w:val="00EF50B2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Indice">
    <w:name w:val="Indice"/>
    <w:basedOn w:val="Normale"/>
    <w:rsid w:val="00EF50B2"/>
    <w:pPr>
      <w:suppressLineNumbers/>
    </w:pPr>
    <w:rPr>
      <w:rFonts w:cs="Lohit Hindi"/>
    </w:rPr>
  </w:style>
  <w:style w:type="paragraph" w:styleId="Intestazione">
    <w:name w:val="header"/>
    <w:basedOn w:val="Normale"/>
    <w:rsid w:val="00EF50B2"/>
    <w:pPr>
      <w:tabs>
        <w:tab w:val="center" w:pos="4819"/>
        <w:tab w:val="right" w:pos="9071"/>
      </w:tabs>
    </w:pPr>
  </w:style>
  <w:style w:type="paragraph" w:styleId="Rientrocorpodeltesto">
    <w:name w:val="Body Text Indent"/>
    <w:basedOn w:val="Normale"/>
    <w:rsid w:val="00EF50B2"/>
    <w:pPr>
      <w:spacing w:after="120"/>
      <w:ind w:left="283"/>
    </w:pPr>
  </w:style>
  <w:style w:type="paragraph" w:customStyle="1" w:styleId="Rientrocorpodeltesto31">
    <w:name w:val="Rientro corpo del testo 31"/>
    <w:basedOn w:val="Normale"/>
    <w:rsid w:val="00EF50B2"/>
    <w:pPr>
      <w:tabs>
        <w:tab w:val="left" w:pos="284"/>
        <w:tab w:val="left" w:pos="5670"/>
      </w:tabs>
      <w:ind w:left="709" w:hanging="567"/>
      <w:jc w:val="both"/>
    </w:pPr>
    <w:rPr>
      <w:sz w:val="24"/>
    </w:rPr>
  </w:style>
  <w:style w:type="paragraph" w:styleId="Pidipagina">
    <w:name w:val="footer"/>
    <w:basedOn w:val="Normale"/>
    <w:rsid w:val="00EF50B2"/>
    <w:pPr>
      <w:tabs>
        <w:tab w:val="center" w:pos="4819"/>
        <w:tab w:val="right" w:pos="9638"/>
      </w:tabs>
    </w:pPr>
  </w:style>
  <w:style w:type="paragraph" w:customStyle="1" w:styleId="Rientrocorpodeltesto21">
    <w:name w:val="Rientro corpo del testo 21"/>
    <w:basedOn w:val="Normale"/>
    <w:rsid w:val="00EF50B2"/>
    <w:pPr>
      <w:spacing w:after="120" w:line="480" w:lineRule="auto"/>
      <w:ind w:left="283"/>
    </w:pPr>
  </w:style>
  <w:style w:type="paragraph" w:customStyle="1" w:styleId="Contenutotabella">
    <w:name w:val="Contenuto tabella"/>
    <w:basedOn w:val="Normale"/>
    <w:rsid w:val="00EF50B2"/>
    <w:pPr>
      <w:suppressLineNumbers/>
    </w:pPr>
  </w:style>
  <w:style w:type="paragraph" w:customStyle="1" w:styleId="Intestazionetabella">
    <w:name w:val="Intestazione tabella"/>
    <w:basedOn w:val="Contenutotabella"/>
    <w:rsid w:val="00EF50B2"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D00A0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D00A0"/>
    <w:pPr>
      <w:widowControl w:val="0"/>
      <w:suppressAutoHyphens w:val="0"/>
      <w:autoSpaceDE w:val="0"/>
      <w:autoSpaceDN w:val="0"/>
    </w:pPr>
    <w:rPr>
      <w:rFonts w:ascii="Liberation Serif" w:eastAsia="Liberation Serif" w:hAnsi="Liberation Serif" w:cs="Liberation Serif"/>
      <w:sz w:val="22"/>
      <w:szCs w:val="22"/>
      <w:lang w:eastAsia="it-IT" w:bidi="it-IT"/>
    </w:rPr>
  </w:style>
  <w:style w:type="paragraph" w:customStyle="1" w:styleId="Predefinito">
    <w:name w:val="Predefinito"/>
    <w:rsid w:val="003D00A0"/>
    <w:pPr>
      <w:widowControl w:val="0"/>
      <w:autoSpaceDE w:val="0"/>
      <w:autoSpaceDN w:val="0"/>
      <w:adjustRightInd w:val="0"/>
    </w:pPr>
    <w:rPr>
      <w:sz w:val="24"/>
      <w:szCs w:val="24"/>
      <w:lang w:eastAsia="zh-CN" w:bidi="hi-IN"/>
    </w:rPr>
  </w:style>
  <w:style w:type="paragraph" w:customStyle="1" w:styleId="Default">
    <w:name w:val="Default"/>
    <w:rsid w:val="009631EB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34"/>
    <w:qFormat/>
    <w:rsid w:val="00002D65"/>
    <w:pPr>
      <w:ind w:left="720"/>
      <w:contextualSpacing/>
    </w:pPr>
  </w:style>
  <w:style w:type="table" w:styleId="Grigliatabella">
    <w:name w:val="Table Grid"/>
    <w:basedOn w:val="Tabellanormale"/>
    <w:uiPriority w:val="59"/>
    <w:rsid w:val="001E03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B97022-28E5-43D9-8740-9E7C19C0A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</Pages>
  <Words>2057</Words>
  <Characters>11728</Characters>
  <Application>Microsoft Office Word</Application>
  <DocSecurity>0</DocSecurity>
  <Lines>97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OFFERTA FORMATIVA</vt:lpstr>
    </vt:vector>
  </TitlesOfParts>
  <Company/>
  <LinksUpToDate>false</LinksUpToDate>
  <CharactersWithSpaces>13758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OFFERTA FORMATIVA</dc:title>
  <dc:creator>I.P.S.I.A. C.PESENTI</dc:creator>
  <cp:lastModifiedBy>Utente Windows</cp:lastModifiedBy>
  <cp:revision>12</cp:revision>
  <cp:lastPrinted>2016-11-30T01:50:00Z</cp:lastPrinted>
  <dcterms:created xsi:type="dcterms:W3CDTF">2019-03-04T08:42:00Z</dcterms:created>
  <dcterms:modified xsi:type="dcterms:W3CDTF">2019-04-07T20:51:00Z</dcterms:modified>
</cp:coreProperties>
</file>